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B5547" w14:textId="77777777" w:rsidR="001074C5" w:rsidRPr="00897079" w:rsidRDefault="001074C5">
      <w:pPr>
        <w:spacing w:before="7" w:line="120" w:lineRule="exact"/>
        <w:rPr>
          <w:sz w:val="12"/>
          <w:szCs w:val="12"/>
        </w:rPr>
      </w:pPr>
    </w:p>
    <w:p w14:paraId="0D036EF7" w14:textId="77777777" w:rsidR="001074C5" w:rsidRPr="00897079" w:rsidRDefault="001074C5">
      <w:pPr>
        <w:spacing w:line="200" w:lineRule="exact"/>
      </w:pPr>
    </w:p>
    <w:p w14:paraId="57C4B453" w14:textId="77777777" w:rsidR="001074C5" w:rsidRPr="00897079" w:rsidRDefault="001074C5">
      <w:pPr>
        <w:spacing w:line="200" w:lineRule="exact"/>
      </w:pPr>
    </w:p>
    <w:p w14:paraId="1865F606" w14:textId="13920BBB" w:rsidR="001074C5" w:rsidRPr="00897079" w:rsidRDefault="001074C5">
      <w:pPr>
        <w:spacing w:line="200" w:lineRule="exact"/>
      </w:pPr>
    </w:p>
    <w:p w14:paraId="64D8C97E" w14:textId="77777777" w:rsidR="00897079" w:rsidRPr="00897079" w:rsidRDefault="00897079">
      <w:pPr>
        <w:spacing w:line="200" w:lineRule="exact"/>
      </w:pPr>
    </w:p>
    <w:p w14:paraId="1A9C0F2F" w14:textId="77777777" w:rsidR="001074C5" w:rsidRPr="00897079" w:rsidRDefault="00897079">
      <w:pPr>
        <w:ind w:left="104" w:right="-54"/>
      </w:pPr>
      <w:r w:rsidRPr="00897079">
        <w:rPr>
          <w:spacing w:val="7"/>
        </w:rPr>
        <w:t>A</w:t>
      </w:r>
      <w:r w:rsidRPr="00897079">
        <w:rPr>
          <w:spacing w:val="9"/>
        </w:rPr>
        <w:t>R</w:t>
      </w:r>
      <w:r w:rsidRPr="00897079">
        <w:rPr>
          <w:spacing w:val="10"/>
        </w:rPr>
        <w:t>E</w:t>
      </w:r>
      <w:r w:rsidRPr="00897079">
        <w:rPr>
          <w:spacing w:val="7"/>
        </w:rPr>
        <w:t>A</w:t>
      </w:r>
      <w:r w:rsidRPr="00897079">
        <w:t>S</w:t>
      </w:r>
      <w:r w:rsidRPr="00897079">
        <w:rPr>
          <w:spacing w:val="9"/>
        </w:rPr>
        <w:t xml:space="preserve"> </w:t>
      </w:r>
      <w:r w:rsidRPr="00897079">
        <w:rPr>
          <w:spacing w:val="7"/>
        </w:rPr>
        <w:t>O</w:t>
      </w:r>
      <w:r w:rsidRPr="00897079">
        <w:t>F</w:t>
      </w:r>
      <w:r w:rsidRPr="00897079">
        <w:rPr>
          <w:spacing w:val="13"/>
        </w:rPr>
        <w:t xml:space="preserve"> </w:t>
      </w:r>
      <w:r w:rsidRPr="00897079">
        <w:rPr>
          <w:spacing w:val="8"/>
        </w:rPr>
        <w:t>E</w:t>
      </w:r>
      <w:r w:rsidRPr="00897079">
        <w:rPr>
          <w:spacing w:val="7"/>
        </w:rPr>
        <w:t>X</w:t>
      </w:r>
      <w:r w:rsidRPr="00897079">
        <w:rPr>
          <w:spacing w:val="9"/>
        </w:rPr>
        <w:t>P</w:t>
      </w:r>
      <w:r w:rsidRPr="00897079">
        <w:rPr>
          <w:spacing w:val="10"/>
        </w:rPr>
        <w:t>E</w:t>
      </w:r>
      <w:r w:rsidRPr="00897079">
        <w:rPr>
          <w:spacing w:val="6"/>
        </w:rPr>
        <w:t>R</w:t>
      </w:r>
      <w:r w:rsidRPr="00897079">
        <w:rPr>
          <w:spacing w:val="10"/>
        </w:rPr>
        <w:t>T</w:t>
      </w:r>
      <w:r w:rsidRPr="00897079">
        <w:rPr>
          <w:spacing w:val="8"/>
        </w:rPr>
        <w:t>I</w:t>
      </w:r>
      <w:r w:rsidRPr="00897079">
        <w:rPr>
          <w:spacing w:val="7"/>
        </w:rPr>
        <w:t>S</w:t>
      </w:r>
      <w:r w:rsidRPr="00897079">
        <w:t>E</w:t>
      </w:r>
    </w:p>
    <w:p w14:paraId="6FFF5118" w14:textId="77777777" w:rsidR="001074C5" w:rsidRPr="00897079" w:rsidRDefault="001074C5">
      <w:pPr>
        <w:spacing w:before="1" w:line="140" w:lineRule="exact"/>
        <w:rPr>
          <w:sz w:val="14"/>
          <w:szCs w:val="14"/>
        </w:rPr>
      </w:pPr>
    </w:p>
    <w:p w14:paraId="30D6E973" w14:textId="77777777" w:rsidR="001074C5" w:rsidRPr="00897079" w:rsidRDefault="001074C5">
      <w:pPr>
        <w:spacing w:line="200" w:lineRule="exact"/>
      </w:pPr>
    </w:p>
    <w:p w14:paraId="3FC6B1A0" w14:textId="77777777" w:rsidR="001074C5" w:rsidRPr="00897079" w:rsidRDefault="00897079">
      <w:pPr>
        <w:spacing w:line="542" w:lineRule="auto"/>
        <w:ind w:left="104" w:right="71"/>
      </w:pPr>
      <w:r w:rsidRPr="00897079">
        <w:rPr>
          <w:i/>
          <w:spacing w:val="4"/>
        </w:rPr>
        <w:t>C</w:t>
      </w:r>
      <w:r w:rsidRPr="00897079">
        <w:rPr>
          <w:i/>
          <w:spacing w:val="6"/>
        </w:rPr>
        <w:t>u</w:t>
      </w:r>
      <w:r w:rsidRPr="00897079">
        <w:rPr>
          <w:i/>
          <w:spacing w:val="4"/>
        </w:rPr>
        <w:t>st</w:t>
      </w:r>
      <w:r w:rsidRPr="00897079">
        <w:rPr>
          <w:i/>
          <w:spacing w:val="6"/>
        </w:rPr>
        <w:t>o</w:t>
      </w:r>
      <w:r w:rsidRPr="00897079">
        <w:rPr>
          <w:i/>
          <w:spacing w:val="5"/>
        </w:rPr>
        <w:t>m</w:t>
      </w:r>
      <w:r w:rsidRPr="00897079">
        <w:rPr>
          <w:i/>
          <w:spacing w:val="7"/>
        </w:rPr>
        <w:t>e</w:t>
      </w:r>
      <w:r w:rsidRPr="00897079">
        <w:rPr>
          <w:i/>
        </w:rPr>
        <w:t>r</w:t>
      </w:r>
      <w:r w:rsidRPr="00897079">
        <w:rPr>
          <w:i/>
          <w:spacing w:val="1"/>
        </w:rPr>
        <w:t xml:space="preserve"> </w:t>
      </w:r>
      <w:r w:rsidRPr="00897079">
        <w:rPr>
          <w:i/>
          <w:spacing w:val="4"/>
        </w:rPr>
        <w:t>s</w:t>
      </w:r>
      <w:r w:rsidRPr="00897079">
        <w:rPr>
          <w:i/>
          <w:spacing w:val="7"/>
        </w:rPr>
        <w:t>e</w:t>
      </w:r>
      <w:r w:rsidRPr="00897079">
        <w:rPr>
          <w:i/>
          <w:spacing w:val="4"/>
        </w:rPr>
        <w:t>r</w:t>
      </w:r>
      <w:r w:rsidRPr="00897079">
        <w:rPr>
          <w:i/>
          <w:spacing w:val="5"/>
        </w:rPr>
        <w:t>v</w:t>
      </w:r>
      <w:r w:rsidRPr="00897079">
        <w:rPr>
          <w:i/>
          <w:spacing w:val="4"/>
        </w:rPr>
        <w:t>i</w:t>
      </w:r>
      <w:r w:rsidRPr="00897079">
        <w:rPr>
          <w:i/>
          <w:spacing w:val="5"/>
        </w:rPr>
        <w:t>c</w:t>
      </w:r>
      <w:r w:rsidRPr="00897079">
        <w:rPr>
          <w:i/>
        </w:rPr>
        <w:t xml:space="preserve">e </w:t>
      </w:r>
      <w:r w:rsidRPr="00897079">
        <w:rPr>
          <w:i/>
          <w:spacing w:val="6"/>
        </w:rPr>
        <w:t>S</w:t>
      </w:r>
      <w:r w:rsidRPr="00897079">
        <w:rPr>
          <w:i/>
          <w:spacing w:val="4"/>
        </w:rPr>
        <w:t>t</w:t>
      </w:r>
      <w:r w:rsidRPr="00897079">
        <w:rPr>
          <w:i/>
          <w:spacing w:val="6"/>
        </w:rPr>
        <w:t>a</w:t>
      </w:r>
      <w:r w:rsidRPr="00897079">
        <w:rPr>
          <w:i/>
          <w:spacing w:val="4"/>
        </w:rPr>
        <w:t>ti</w:t>
      </w:r>
      <w:r w:rsidRPr="00897079">
        <w:rPr>
          <w:i/>
          <w:spacing w:val="6"/>
        </w:rPr>
        <w:t>ona</w:t>
      </w:r>
      <w:r w:rsidRPr="00897079">
        <w:rPr>
          <w:i/>
          <w:spacing w:val="4"/>
        </w:rPr>
        <w:t>r</w:t>
      </w:r>
      <w:r w:rsidRPr="00897079">
        <w:rPr>
          <w:i/>
        </w:rPr>
        <w:t>y</w:t>
      </w:r>
      <w:r w:rsidRPr="00897079">
        <w:rPr>
          <w:i/>
          <w:spacing w:val="2"/>
        </w:rPr>
        <w:t xml:space="preserve"> </w:t>
      </w:r>
      <w:r w:rsidRPr="00897079">
        <w:rPr>
          <w:i/>
          <w:spacing w:val="6"/>
        </w:rPr>
        <w:t>o</w:t>
      </w:r>
      <w:r w:rsidRPr="00897079">
        <w:rPr>
          <w:i/>
          <w:spacing w:val="4"/>
        </w:rPr>
        <w:t>r</w:t>
      </w:r>
      <w:r w:rsidRPr="00897079">
        <w:rPr>
          <w:i/>
          <w:spacing w:val="6"/>
        </w:rPr>
        <w:t>d</w:t>
      </w:r>
      <w:r w:rsidRPr="00897079">
        <w:rPr>
          <w:i/>
          <w:spacing w:val="5"/>
        </w:rPr>
        <w:t>e</w:t>
      </w:r>
      <w:r w:rsidRPr="00897079">
        <w:rPr>
          <w:i/>
          <w:spacing w:val="4"/>
        </w:rPr>
        <w:t>ri</w:t>
      </w:r>
      <w:r w:rsidRPr="00897079">
        <w:rPr>
          <w:i/>
          <w:spacing w:val="6"/>
        </w:rPr>
        <w:t>n</w:t>
      </w:r>
      <w:r w:rsidRPr="00897079">
        <w:rPr>
          <w:i/>
        </w:rPr>
        <w:t xml:space="preserve">g </w:t>
      </w:r>
      <w:r w:rsidRPr="00897079">
        <w:rPr>
          <w:i/>
          <w:spacing w:val="6"/>
        </w:rPr>
        <w:t>S</w:t>
      </w:r>
      <w:r w:rsidRPr="00897079">
        <w:rPr>
          <w:i/>
          <w:spacing w:val="4"/>
        </w:rPr>
        <w:t>tr</w:t>
      </w:r>
      <w:r w:rsidRPr="00897079">
        <w:rPr>
          <w:i/>
          <w:spacing w:val="6"/>
        </w:rPr>
        <w:t>on</w:t>
      </w:r>
      <w:r w:rsidRPr="00897079">
        <w:rPr>
          <w:i/>
        </w:rPr>
        <w:t>g</w:t>
      </w:r>
      <w:r w:rsidRPr="00897079">
        <w:rPr>
          <w:i/>
          <w:spacing w:val="8"/>
        </w:rPr>
        <w:t xml:space="preserve"> </w:t>
      </w:r>
      <w:r w:rsidRPr="00897079">
        <w:rPr>
          <w:i/>
          <w:spacing w:val="4"/>
        </w:rPr>
        <w:t>f</w:t>
      </w:r>
      <w:r w:rsidRPr="00897079">
        <w:rPr>
          <w:i/>
          <w:spacing w:val="6"/>
        </w:rPr>
        <w:t>a</w:t>
      </w:r>
      <w:r w:rsidRPr="00897079">
        <w:rPr>
          <w:i/>
          <w:spacing w:val="5"/>
        </w:rPr>
        <w:t>c</w:t>
      </w:r>
      <w:r w:rsidRPr="00897079">
        <w:rPr>
          <w:i/>
        </w:rPr>
        <w:t>e</w:t>
      </w:r>
      <w:r w:rsidRPr="00897079">
        <w:rPr>
          <w:i/>
          <w:spacing w:val="7"/>
        </w:rPr>
        <w:t xml:space="preserve"> </w:t>
      </w:r>
      <w:r w:rsidRPr="00897079">
        <w:rPr>
          <w:i/>
          <w:spacing w:val="4"/>
        </w:rPr>
        <w:t>t</w:t>
      </w:r>
      <w:r w:rsidRPr="00897079">
        <w:rPr>
          <w:i/>
        </w:rPr>
        <w:t>o</w:t>
      </w:r>
      <w:r w:rsidRPr="00897079">
        <w:rPr>
          <w:i/>
          <w:spacing w:val="9"/>
        </w:rPr>
        <w:t xml:space="preserve"> </w:t>
      </w:r>
      <w:r w:rsidRPr="00897079">
        <w:rPr>
          <w:i/>
          <w:spacing w:val="4"/>
        </w:rPr>
        <w:t>f</w:t>
      </w:r>
      <w:r w:rsidRPr="00897079">
        <w:rPr>
          <w:i/>
          <w:spacing w:val="6"/>
        </w:rPr>
        <w:t>a</w:t>
      </w:r>
      <w:r w:rsidRPr="00897079">
        <w:rPr>
          <w:i/>
          <w:spacing w:val="5"/>
        </w:rPr>
        <w:t>c</w:t>
      </w:r>
      <w:r w:rsidRPr="00897079">
        <w:rPr>
          <w:i/>
        </w:rPr>
        <w:t>e</w:t>
      </w:r>
      <w:r w:rsidRPr="00897079">
        <w:rPr>
          <w:i/>
          <w:spacing w:val="10"/>
        </w:rPr>
        <w:t xml:space="preserve"> </w:t>
      </w:r>
      <w:r w:rsidRPr="00897079">
        <w:rPr>
          <w:i/>
          <w:spacing w:val="4"/>
        </w:rPr>
        <w:t>s</w:t>
      </w:r>
      <w:r w:rsidRPr="00897079">
        <w:rPr>
          <w:i/>
          <w:spacing w:val="5"/>
        </w:rPr>
        <w:t>k</w:t>
      </w:r>
      <w:r w:rsidRPr="00897079">
        <w:rPr>
          <w:i/>
          <w:spacing w:val="4"/>
        </w:rPr>
        <w:t>il</w:t>
      </w:r>
      <w:r w:rsidRPr="00897079">
        <w:rPr>
          <w:i/>
          <w:spacing w:val="7"/>
        </w:rPr>
        <w:t>l</w:t>
      </w:r>
      <w:r w:rsidRPr="00897079">
        <w:rPr>
          <w:i/>
        </w:rPr>
        <w:t xml:space="preserve">s </w:t>
      </w:r>
      <w:r w:rsidRPr="00897079">
        <w:rPr>
          <w:i/>
          <w:spacing w:val="5"/>
        </w:rPr>
        <w:t>He</w:t>
      </w:r>
      <w:r w:rsidRPr="00897079">
        <w:rPr>
          <w:i/>
          <w:spacing w:val="6"/>
        </w:rPr>
        <w:t>a</w:t>
      </w:r>
      <w:r w:rsidRPr="00897079">
        <w:rPr>
          <w:i/>
          <w:spacing w:val="4"/>
        </w:rPr>
        <w:t>lt</w:t>
      </w:r>
      <w:r w:rsidRPr="00897079">
        <w:rPr>
          <w:i/>
        </w:rPr>
        <w:t>h</w:t>
      </w:r>
      <w:r w:rsidRPr="00897079">
        <w:rPr>
          <w:i/>
          <w:spacing w:val="11"/>
        </w:rPr>
        <w:t xml:space="preserve"> </w:t>
      </w:r>
      <w:r w:rsidRPr="00897079">
        <w:rPr>
          <w:i/>
        </w:rPr>
        <w:t>&amp;</w:t>
      </w:r>
      <w:r w:rsidRPr="00897079">
        <w:rPr>
          <w:i/>
          <w:spacing w:val="2"/>
        </w:rPr>
        <w:t xml:space="preserve"> </w:t>
      </w:r>
      <w:r w:rsidRPr="00897079">
        <w:rPr>
          <w:i/>
          <w:spacing w:val="6"/>
        </w:rPr>
        <w:t>Sa</w:t>
      </w:r>
      <w:r w:rsidRPr="00897079">
        <w:rPr>
          <w:i/>
          <w:spacing w:val="4"/>
        </w:rPr>
        <w:t>f</w:t>
      </w:r>
      <w:r w:rsidRPr="00897079">
        <w:rPr>
          <w:i/>
          <w:spacing w:val="5"/>
        </w:rPr>
        <w:t>e</w:t>
      </w:r>
      <w:r w:rsidRPr="00897079">
        <w:rPr>
          <w:i/>
          <w:spacing w:val="4"/>
        </w:rPr>
        <w:t>t</w:t>
      </w:r>
      <w:r w:rsidRPr="00897079">
        <w:rPr>
          <w:i/>
        </w:rPr>
        <w:t>y</w:t>
      </w:r>
      <w:r w:rsidRPr="00897079">
        <w:rPr>
          <w:i/>
          <w:spacing w:val="5"/>
        </w:rPr>
        <w:t xml:space="preserve"> </w:t>
      </w:r>
      <w:r w:rsidRPr="00897079">
        <w:rPr>
          <w:i/>
          <w:spacing w:val="7"/>
        </w:rPr>
        <w:t>i</w:t>
      </w:r>
      <w:r w:rsidRPr="00897079">
        <w:rPr>
          <w:i/>
          <w:spacing w:val="4"/>
        </w:rPr>
        <w:t>ss</w:t>
      </w:r>
      <w:r w:rsidRPr="00897079">
        <w:rPr>
          <w:i/>
          <w:spacing w:val="6"/>
        </w:rPr>
        <w:t>u</w:t>
      </w:r>
      <w:r w:rsidRPr="00897079">
        <w:rPr>
          <w:i/>
          <w:spacing w:val="7"/>
        </w:rPr>
        <w:t>e</w:t>
      </w:r>
      <w:r w:rsidRPr="00897079">
        <w:rPr>
          <w:i/>
        </w:rPr>
        <w:t xml:space="preserve">s </w:t>
      </w:r>
      <w:r w:rsidRPr="00897079">
        <w:rPr>
          <w:i/>
          <w:spacing w:val="4"/>
        </w:rPr>
        <w:t>Mi</w:t>
      </w:r>
      <w:r w:rsidRPr="00897079">
        <w:rPr>
          <w:i/>
          <w:spacing w:val="6"/>
        </w:rPr>
        <w:t>nu</w:t>
      </w:r>
      <w:r w:rsidRPr="00897079">
        <w:rPr>
          <w:i/>
          <w:spacing w:val="4"/>
        </w:rPr>
        <w:t>t</w:t>
      </w:r>
      <w:r w:rsidRPr="00897079">
        <w:rPr>
          <w:i/>
        </w:rPr>
        <w:t>e</w:t>
      </w:r>
      <w:r w:rsidRPr="00897079">
        <w:rPr>
          <w:i/>
          <w:spacing w:val="4"/>
        </w:rPr>
        <w:t xml:space="preserve"> </w:t>
      </w:r>
      <w:r w:rsidRPr="00897079">
        <w:rPr>
          <w:i/>
          <w:spacing w:val="6"/>
        </w:rPr>
        <w:t>w</w:t>
      </w:r>
      <w:r w:rsidRPr="00897079">
        <w:rPr>
          <w:i/>
          <w:spacing w:val="4"/>
        </w:rPr>
        <w:t>riti</w:t>
      </w:r>
      <w:r w:rsidRPr="00897079">
        <w:rPr>
          <w:i/>
          <w:spacing w:val="6"/>
        </w:rPr>
        <w:t>n</w:t>
      </w:r>
      <w:r w:rsidRPr="00897079">
        <w:rPr>
          <w:i/>
        </w:rPr>
        <w:t xml:space="preserve">g </w:t>
      </w:r>
      <w:r w:rsidRPr="00897079">
        <w:rPr>
          <w:i/>
          <w:spacing w:val="5"/>
        </w:rPr>
        <w:t>A</w:t>
      </w:r>
      <w:r w:rsidRPr="00897079">
        <w:rPr>
          <w:i/>
          <w:spacing w:val="6"/>
        </w:rPr>
        <w:t>d</w:t>
      </w:r>
      <w:r w:rsidRPr="00897079">
        <w:rPr>
          <w:i/>
          <w:spacing w:val="5"/>
        </w:rPr>
        <w:t>m</w:t>
      </w:r>
      <w:r w:rsidRPr="00897079">
        <w:rPr>
          <w:i/>
          <w:spacing w:val="4"/>
        </w:rPr>
        <w:t>i</w:t>
      </w:r>
      <w:r w:rsidRPr="00897079">
        <w:rPr>
          <w:i/>
          <w:spacing w:val="6"/>
        </w:rPr>
        <w:t>n</w:t>
      </w:r>
      <w:r w:rsidRPr="00897079">
        <w:rPr>
          <w:i/>
          <w:spacing w:val="4"/>
        </w:rPr>
        <w:t>is</w:t>
      </w:r>
      <w:r w:rsidRPr="00897079">
        <w:rPr>
          <w:i/>
          <w:spacing w:val="7"/>
        </w:rPr>
        <w:t>t</w:t>
      </w:r>
      <w:r w:rsidRPr="00897079">
        <w:rPr>
          <w:i/>
          <w:spacing w:val="4"/>
        </w:rPr>
        <w:t>r</w:t>
      </w:r>
      <w:r w:rsidRPr="00897079">
        <w:rPr>
          <w:i/>
          <w:spacing w:val="6"/>
        </w:rPr>
        <w:t>a</w:t>
      </w:r>
      <w:r w:rsidRPr="00897079">
        <w:rPr>
          <w:i/>
          <w:spacing w:val="4"/>
        </w:rPr>
        <w:t>ti</w:t>
      </w:r>
      <w:r w:rsidRPr="00897079">
        <w:rPr>
          <w:i/>
          <w:spacing w:val="5"/>
        </w:rPr>
        <w:t>v</w:t>
      </w:r>
      <w:r w:rsidRPr="00897079">
        <w:rPr>
          <w:i/>
        </w:rPr>
        <w:t>e</w:t>
      </w:r>
      <w:r w:rsidRPr="00897079">
        <w:rPr>
          <w:i/>
          <w:spacing w:val="-2"/>
        </w:rPr>
        <w:t xml:space="preserve"> </w:t>
      </w:r>
      <w:r w:rsidRPr="00897079">
        <w:rPr>
          <w:i/>
          <w:spacing w:val="8"/>
        </w:rPr>
        <w:t>t</w:t>
      </w:r>
      <w:r w:rsidRPr="00897079">
        <w:rPr>
          <w:i/>
          <w:spacing w:val="6"/>
        </w:rPr>
        <w:t>a</w:t>
      </w:r>
      <w:r w:rsidRPr="00897079">
        <w:rPr>
          <w:i/>
          <w:spacing w:val="4"/>
        </w:rPr>
        <w:t>s</w:t>
      </w:r>
      <w:r w:rsidRPr="00897079">
        <w:rPr>
          <w:i/>
          <w:spacing w:val="7"/>
        </w:rPr>
        <w:t>k</w:t>
      </w:r>
      <w:r w:rsidRPr="00897079">
        <w:rPr>
          <w:i/>
        </w:rPr>
        <w:t xml:space="preserve">s </w:t>
      </w:r>
      <w:r w:rsidRPr="00897079">
        <w:rPr>
          <w:i/>
          <w:spacing w:val="4"/>
        </w:rPr>
        <w:t>C</w:t>
      </w:r>
      <w:r w:rsidRPr="00897079">
        <w:rPr>
          <w:i/>
          <w:spacing w:val="6"/>
        </w:rPr>
        <w:t>o</w:t>
      </w:r>
      <w:r w:rsidRPr="00897079">
        <w:rPr>
          <w:i/>
          <w:spacing w:val="5"/>
        </w:rPr>
        <w:t>m</w:t>
      </w:r>
      <w:r w:rsidRPr="00897079">
        <w:rPr>
          <w:i/>
          <w:spacing w:val="6"/>
        </w:rPr>
        <w:t>pu</w:t>
      </w:r>
      <w:r w:rsidRPr="00897079">
        <w:rPr>
          <w:i/>
          <w:spacing w:val="4"/>
        </w:rPr>
        <w:t>t</w:t>
      </w:r>
      <w:r w:rsidRPr="00897079">
        <w:rPr>
          <w:i/>
          <w:spacing w:val="5"/>
        </w:rPr>
        <w:t>e</w:t>
      </w:r>
      <w:r w:rsidRPr="00897079">
        <w:rPr>
          <w:i/>
        </w:rPr>
        <w:t>r</w:t>
      </w:r>
      <w:r w:rsidRPr="00897079">
        <w:rPr>
          <w:i/>
          <w:spacing w:val="1"/>
        </w:rPr>
        <w:t xml:space="preserve"> </w:t>
      </w:r>
      <w:r w:rsidRPr="00897079">
        <w:rPr>
          <w:i/>
          <w:spacing w:val="4"/>
        </w:rPr>
        <w:t>l</w:t>
      </w:r>
      <w:r w:rsidRPr="00897079">
        <w:rPr>
          <w:i/>
          <w:spacing w:val="7"/>
        </w:rPr>
        <w:t>i</w:t>
      </w:r>
      <w:r w:rsidRPr="00897079">
        <w:rPr>
          <w:i/>
          <w:spacing w:val="4"/>
        </w:rPr>
        <w:t>t</w:t>
      </w:r>
      <w:r w:rsidRPr="00897079">
        <w:rPr>
          <w:i/>
          <w:spacing w:val="5"/>
        </w:rPr>
        <w:t>e</w:t>
      </w:r>
      <w:r w:rsidRPr="00897079">
        <w:rPr>
          <w:i/>
          <w:spacing w:val="4"/>
        </w:rPr>
        <w:t>r</w:t>
      </w:r>
      <w:r w:rsidRPr="00897079">
        <w:rPr>
          <w:i/>
          <w:spacing w:val="6"/>
        </w:rPr>
        <w:t>a</w:t>
      </w:r>
      <w:r w:rsidRPr="00897079">
        <w:rPr>
          <w:i/>
          <w:spacing w:val="5"/>
        </w:rPr>
        <w:t>c</w:t>
      </w:r>
      <w:r w:rsidRPr="00897079">
        <w:rPr>
          <w:i/>
        </w:rPr>
        <w:t>y</w:t>
      </w:r>
    </w:p>
    <w:p w14:paraId="44992097" w14:textId="77777777" w:rsidR="001074C5" w:rsidRPr="00897079" w:rsidRDefault="00897079">
      <w:pPr>
        <w:spacing w:before="6"/>
        <w:ind w:left="104"/>
      </w:pPr>
      <w:r w:rsidRPr="00897079">
        <w:rPr>
          <w:i/>
          <w:spacing w:val="4"/>
        </w:rPr>
        <w:t>T</w:t>
      </w:r>
      <w:r w:rsidRPr="00897079">
        <w:rPr>
          <w:i/>
          <w:spacing w:val="5"/>
        </w:rPr>
        <w:t>y</w:t>
      </w:r>
      <w:r w:rsidRPr="00897079">
        <w:rPr>
          <w:i/>
          <w:spacing w:val="6"/>
        </w:rPr>
        <w:t>p</w:t>
      </w:r>
      <w:r w:rsidRPr="00897079">
        <w:rPr>
          <w:i/>
          <w:spacing w:val="4"/>
        </w:rPr>
        <w:t>i</w:t>
      </w:r>
      <w:r w:rsidRPr="00897079">
        <w:rPr>
          <w:i/>
          <w:spacing w:val="6"/>
        </w:rPr>
        <w:t>n</w:t>
      </w:r>
      <w:r w:rsidRPr="00897079">
        <w:rPr>
          <w:i/>
        </w:rPr>
        <w:t>g</w:t>
      </w:r>
      <w:r w:rsidRPr="00897079">
        <w:rPr>
          <w:i/>
          <w:spacing w:val="5"/>
        </w:rPr>
        <w:t xml:space="preserve"> </w:t>
      </w:r>
      <w:r w:rsidRPr="00897079">
        <w:rPr>
          <w:i/>
          <w:spacing w:val="4"/>
        </w:rPr>
        <w:t>s</w:t>
      </w:r>
      <w:r w:rsidRPr="00897079">
        <w:rPr>
          <w:i/>
          <w:spacing w:val="6"/>
        </w:rPr>
        <w:t>p</w:t>
      </w:r>
      <w:r w:rsidRPr="00897079">
        <w:rPr>
          <w:i/>
          <w:spacing w:val="5"/>
        </w:rPr>
        <w:t>ee</w:t>
      </w:r>
      <w:r w:rsidRPr="00897079">
        <w:rPr>
          <w:i/>
        </w:rPr>
        <w:t>d</w:t>
      </w:r>
    </w:p>
    <w:p w14:paraId="4184160D" w14:textId="77777777" w:rsidR="001074C5" w:rsidRPr="00897079" w:rsidRDefault="001074C5">
      <w:pPr>
        <w:spacing w:line="200" w:lineRule="exact"/>
      </w:pPr>
    </w:p>
    <w:p w14:paraId="034EB85C" w14:textId="77777777" w:rsidR="001074C5" w:rsidRPr="00897079" w:rsidRDefault="001074C5">
      <w:pPr>
        <w:spacing w:line="200" w:lineRule="exact"/>
      </w:pPr>
    </w:p>
    <w:p w14:paraId="7E034768" w14:textId="77777777" w:rsidR="001074C5" w:rsidRPr="00897079" w:rsidRDefault="001074C5">
      <w:pPr>
        <w:spacing w:line="200" w:lineRule="exact"/>
      </w:pPr>
    </w:p>
    <w:p w14:paraId="5ED76482" w14:textId="77777777" w:rsidR="001074C5" w:rsidRPr="00897079" w:rsidRDefault="001074C5">
      <w:pPr>
        <w:spacing w:before="8" w:line="240" w:lineRule="exact"/>
        <w:rPr>
          <w:sz w:val="24"/>
          <w:szCs w:val="24"/>
        </w:rPr>
      </w:pPr>
    </w:p>
    <w:p w14:paraId="0837A639" w14:textId="77777777" w:rsidR="001074C5" w:rsidRPr="00897079" w:rsidRDefault="00897079">
      <w:pPr>
        <w:ind w:left="121"/>
      </w:pPr>
      <w:r w:rsidRPr="00897079">
        <w:rPr>
          <w:spacing w:val="11"/>
        </w:rPr>
        <w:t>P</w:t>
      </w:r>
      <w:r w:rsidRPr="00897079">
        <w:rPr>
          <w:spacing w:val="9"/>
        </w:rPr>
        <w:t>R</w:t>
      </w:r>
      <w:r w:rsidRPr="00897079">
        <w:rPr>
          <w:spacing w:val="10"/>
        </w:rPr>
        <w:t>O</w:t>
      </w:r>
      <w:r w:rsidRPr="00897079">
        <w:rPr>
          <w:spacing w:val="9"/>
        </w:rPr>
        <w:t>F</w:t>
      </w:r>
      <w:r w:rsidRPr="00897079">
        <w:rPr>
          <w:spacing w:val="10"/>
        </w:rPr>
        <w:t>E</w:t>
      </w:r>
      <w:r w:rsidRPr="00897079">
        <w:rPr>
          <w:spacing w:val="9"/>
        </w:rPr>
        <w:t>SS</w:t>
      </w:r>
      <w:r w:rsidRPr="00897079">
        <w:rPr>
          <w:spacing w:val="10"/>
        </w:rPr>
        <w:t>ION</w:t>
      </w:r>
      <w:r w:rsidRPr="00897079">
        <w:rPr>
          <w:spacing w:val="7"/>
        </w:rPr>
        <w:t>A</w:t>
      </w:r>
      <w:r w:rsidRPr="00897079">
        <w:t>L</w:t>
      </w:r>
    </w:p>
    <w:p w14:paraId="59F087C3" w14:textId="77777777" w:rsidR="001074C5" w:rsidRPr="00897079" w:rsidRDefault="001074C5">
      <w:pPr>
        <w:spacing w:line="180" w:lineRule="exact"/>
        <w:rPr>
          <w:sz w:val="18"/>
          <w:szCs w:val="18"/>
        </w:rPr>
      </w:pPr>
    </w:p>
    <w:p w14:paraId="7B95205F" w14:textId="77777777" w:rsidR="001074C5" w:rsidRPr="00897079" w:rsidRDefault="00897079">
      <w:pPr>
        <w:spacing w:line="479" w:lineRule="auto"/>
        <w:ind w:left="121" w:right="325"/>
      </w:pPr>
      <w:r w:rsidRPr="00897079">
        <w:rPr>
          <w:i/>
          <w:spacing w:val="5"/>
        </w:rPr>
        <w:t>A</w:t>
      </w:r>
      <w:r w:rsidRPr="00897079">
        <w:rPr>
          <w:i/>
          <w:spacing w:val="6"/>
        </w:rPr>
        <w:t>d</w:t>
      </w:r>
      <w:r w:rsidRPr="00897079">
        <w:rPr>
          <w:i/>
          <w:spacing w:val="5"/>
        </w:rPr>
        <w:t>v</w:t>
      </w:r>
      <w:r w:rsidRPr="00897079">
        <w:rPr>
          <w:i/>
          <w:spacing w:val="6"/>
        </w:rPr>
        <w:t>an</w:t>
      </w:r>
      <w:r w:rsidRPr="00897079">
        <w:rPr>
          <w:i/>
          <w:spacing w:val="5"/>
        </w:rPr>
        <w:t>ce</w:t>
      </w:r>
      <w:r w:rsidRPr="00897079">
        <w:rPr>
          <w:i/>
        </w:rPr>
        <w:t>d</w:t>
      </w:r>
      <w:r w:rsidRPr="00897079">
        <w:rPr>
          <w:i/>
          <w:spacing w:val="5"/>
        </w:rPr>
        <w:t xml:space="preserve"> F</w:t>
      </w:r>
      <w:r w:rsidRPr="00897079">
        <w:rPr>
          <w:i/>
          <w:spacing w:val="4"/>
        </w:rPr>
        <w:t>irs</w:t>
      </w:r>
      <w:r w:rsidRPr="00897079">
        <w:rPr>
          <w:i/>
        </w:rPr>
        <w:t>t</w:t>
      </w:r>
      <w:r w:rsidRPr="00897079">
        <w:rPr>
          <w:i/>
          <w:spacing w:val="5"/>
        </w:rPr>
        <w:t xml:space="preserve"> A</w:t>
      </w:r>
      <w:r w:rsidRPr="00897079">
        <w:rPr>
          <w:i/>
          <w:spacing w:val="4"/>
        </w:rPr>
        <w:t>i</w:t>
      </w:r>
      <w:r w:rsidRPr="00897079">
        <w:rPr>
          <w:i/>
          <w:spacing w:val="7"/>
        </w:rPr>
        <w:t>d</w:t>
      </w:r>
      <w:r w:rsidRPr="00897079">
        <w:rPr>
          <w:i/>
          <w:spacing w:val="5"/>
        </w:rPr>
        <w:t>er Ge</w:t>
      </w:r>
      <w:r w:rsidRPr="00897079">
        <w:rPr>
          <w:i/>
          <w:spacing w:val="4"/>
        </w:rPr>
        <w:t>r</w:t>
      </w:r>
      <w:r w:rsidRPr="00897079">
        <w:rPr>
          <w:i/>
          <w:spacing w:val="5"/>
        </w:rPr>
        <w:t>m</w:t>
      </w:r>
      <w:r w:rsidRPr="00897079">
        <w:rPr>
          <w:i/>
          <w:spacing w:val="6"/>
        </w:rPr>
        <w:t>a</w:t>
      </w:r>
      <w:r w:rsidRPr="00897079">
        <w:rPr>
          <w:i/>
        </w:rPr>
        <w:t>n</w:t>
      </w:r>
      <w:r w:rsidRPr="00897079">
        <w:rPr>
          <w:i/>
          <w:spacing w:val="4"/>
        </w:rPr>
        <w:t xml:space="preserve"> </w:t>
      </w:r>
      <w:r w:rsidRPr="00897079">
        <w:rPr>
          <w:i/>
          <w:spacing w:val="6"/>
        </w:rPr>
        <w:t>Sp</w:t>
      </w:r>
      <w:r w:rsidRPr="00897079">
        <w:rPr>
          <w:i/>
          <w:spacing w:val="5"/>
        </w:rPr>
        <w:t>e</w:t>
      </w:r>
      <w:r w:rsidRPr="00897079">
        <w:rPr>
          <w:i/>
          <w:spacing w:val="6"/>
        </w:rPr>
        <w:t>a</w:t>
      </w:r>
      <w:r w:rsidRPr="00897079">
        <w:rPr>
          <w:i/>
          <w:spacing w:val="5"/>
        </w:rPr>
        <w:t>ke</w:t>
      </w:r>
      <w:r w:rsidRPr="00897079">
        <w:rPr>
          <w:i/>
        </w:rPr>
        <w:t xml:space="preserve">r </w:t>
      </w:r>
      <w:r w:rsidRPr="00897079">
        <w:rPr>
          <w:i/>
          <w:spacing w:val="5"/>
        </w:rPr>
        <w:t>F</w:t>
      </w:r>
      <w:r w:rsidRPr="00897079">
        <w:rPr>
          <w:i/>
          <w:spacing w:val="4"/>
        </w:rPr>
        <w:t>r</w:t>
      </w:r>
      <w:r w:rsidRPr="00897079">
        <w:rPr>
          <w:i/>
          <w:spacing w:val="5"/>
        </w:rPr>
        <w:t>e</w:t>
      </w:r>
      <w:r w:rsidRPr="00897079">
        <w:rPr>
          <w:i/>
          <w:spacing w:val="6"/>
        </w:rPr>
        <w:t>n</w:t>
      </w:r>
      <w:r w:rsidRPr="00897079">
        <w:rPr>
          <w:i/>
          <w:spacing w:val="5"/>
        </w:rPr>
        <w:t>c</w:t>
      </w:r>
      <w:r w:rsidRPr="00897079">
        <w:rPr>
          <w:i/>
        </w:rPr>
        <w:t>h</w:t>
      </w:r>
      <w:r w:rsidRPr="00897079">
        <w:rPr>
          <w:i/>
          <w:spacing w:val="5"/>
        </w:rPr>
        <w:t xml:space="preserve"> </w:t>
      </w:r>
      <w:r w:rsidRPr="00897079">
        <w:rPr>
          <w:i/>
          <w:spacing w:val="4"/>
        </w:rPr>
        <w:t>s</w:t>
      </w:r>
      <w:r w:rsidRPr="00897079">
        <w:rPr>
          <w:i/>
          <w:spacing w:val="6"/>
        </w:rPr>
        <w:t>p</w:t>
      </w:r>
      <w:r w:rsidRPr="00897079">
        <w:rPr>
          <w:i/>
          <w:spacing w:val="5"/>
        </w:rPr>
        <w:t>e</w:t>
      </w:r>
      <w:r w:rsidRPr="00897079">
        <w:rPr>
          <w:i/>
          <w:spacing w:val="6"/>
        </w:rPr>
        <w:t>a</w:t>
      </w:r>
      <w:r w:rsidRPr="00897079">
        <w:rPr>
          <w:i/>
          <w:spacing w:val="5"/>
        </w:rPr>
        <w:t>ke</w:t>
      </w:r>
      <w:r w:rsidRPr="00897079">
        <w:rPr>
          <w:i/>
        </w:rPr>
        <w:t>r</w:t>
      </w:r>
    </w:p>
    <w:p w14:paraId="2307E93B" w14:textId="77777777" w:rsidR="001074C5" w:rsidRPr="00897079" w:rsidRDefault="001074C5">
      <w:pPr>
        <w:spacing w:before="3" w:line="140" w:lineRule="exact"/>
        <w:rPr>
          <w:sz w:val="14"/>
          <w:szCs w:val="14"/>
        </w:rPr>
      </w:pPr>
    </w:p>
    <w:p w14:paraId="018B34B5" w14:textId="77777777" w:rsidR="001074C5" w:rsidRPr="00897079" w:rsidRDefault="001074C5">
      <w:pPr>
        <w:spacing w:line="200" w:lineRule="exact"/>
      </w:pPr>
    </w:p>
    <w:p w14:paraId="5471C70A" w14:textId="77777777" w:rsidR="001074C5" w:rsidRPr="00897079" w:rsidRDefault="001074C5">
      <w:pPr>
        <w:spacing w:line="200" w:lineRule="exact"/>
      </w:pPr>
    </w:p>
    <w:p w14:paraId="2BEDA8D2" w14:textId="77777777" w:rsidR="001074C5" w:rsidRPr="00897079" w:rsidRDefault="00897079">
      <w:pPr>
        <w:ind w:left="104"/>
      </w:pPr>
      <w:r w:rsidRPr="00897079">
        <w:rPr>
          <w:spacing w:val="11"/>
        </w:rPr>
        <w:t>P</w:t>
      </w:r>
      <w:r w:rsidRPr="00897079">
        <w:rPr>
          <w:spacing w:val="10"/>
        </w:rPr>
        <w:t>E</w:t>
      </w:r>
      <w:r w:rsidRPr="00897079">
        <w:rPr>
          <w:spacing w:val="9"/>
        </w:rPr>
        <w:t>RS</w:t>
      </w:r>
      <w:r w:rsidRPr="00897079">
        <w:rPr>
          <w:spacing w:val="10"/>
        </w:rPr>
        <w:t>ON</w:t>
      </w:r>
      <w:r w:rsidRPr="00897079">
        <w:rPr>
          <w:spacing w:val="7"/>
        </w:rPr>
        <w:t>A</w:t>
      </w:r>
      <w:r w:rsidRPr="00897079">
        <w:t>L</w:t>
      </w:r>
      <w:r w:rsidRPr="00897079">
        <w:rPr>
          <w:spacing w:val="8"/>
        </w:rPr>
        <w:t xml:space="preserve"> </w:t>
      </w:r>
      <w:r w:rsidRPr="00897079">
        <w:rPr>
          <w:spacing w:val="9"/>
        </w:rPr>
        <w:t>S</w:t>
      </w:r>
      <w:r w:rsidRPr="00897079">
        <w:rPr>
          <w:spacing w:val="10"/>
        </w:rPr>
        <w:t>KI</w:t>
      </w:r>
      <w:r w:rsidRPr="00897079">
        <w:rPr>
          <w:spacing w:val="8"/>
        </w:rPr>
        <w:t>LL</w:t>
      </w:r>
      <w:r w:rsidRPr="00897079">
        <w:t>S</w:t>
      </w:r>
    </w:p>
    <w:p w14:paraId="57724B97" w14:textId="77777777" w:rsidR="001074C5" w:rsidRPr="00897079" w:rsidRDefault="001074C5">
      <w:pPr>
        <w:spacing w:before="3" w:line="240" w:lineRule="exact"/>
        <w:rPr>
          <w:sz w:val="24"/>
          <w:szCs w:val="24"/>
        </w:rPr>
      </w:pPr>
    </w:p>
    <w:p w14:paraId="56CACEC0" w14:textId="77777777" w:rsidR="001074C5" w:rsidRPr="00897079" w:rsidRDefault="00897079">
      <w:pPr>
        <w:spacing w:line="542" w:lineRule="auto"/>
        <w:ind w:left="104" w:right="792"/>
      </w:pPr>
      <w:r w:rsidRPr="00897079">
        <w:rPr>
          <w:i/>
        </w:rPr>
        <w:t>Q</w:t>
      </w:r>
      <w:r w:rsidRPr="00897079">
        <w:rPr>
          <w:i/>
          <w:spacing w:val="1"/>
        </w:rPr>
        <w:t>u</w:t>
      </w:r>
      <w:r w:rsidRPr="00897079">
        <w:rPr>
          <w:i/>
        </w:rPr>
        <w:t>ick</w:t>
      </w:r>
      <w:r w:rsidRPr="00897079">
        <w:rPr>
          <w:i/>
          <w:spacing w:val="-4"/>
        </w:rPr>
        <w:t xml:space="preserve"> </w:t>
      </w:r>
      <w:r w:rsidRPr="00897079">
        <w:rPr>
          <w:i/>
        </w:rPr>
        <w:t>le</w:t>
      </w:r>
      <w:r w:rsidRPr="00897079">
        <w:rPr>
          <w:i/>
          <w:spacing w:val="1"/>
        </w:rPr>
        <w:t>a</w:t>
      </w:r>
      <w:r w:rsidRPr="00897079">
        <w:rPr>
          <w:i/>
          <w:spacing w:val="-1"/>
        </w:rPr>
        <w:t>r</w:t>
      </w:r>
      <w:r w:rsidRPr="00897079">
        <w:rPr>
          <w:i/>
          <w:spacing w:val="1"/>
        </w:rPr>
        <w:t>n</w:t>
      </w:r>
      <w:r w:rsidRPr="00897079">
        <w:rPr>
          <w:i/>
        </w:rPr>
        <w:t>er P</w:t>
      </w:r>
      <w:r w:rsidRPr="00897079">
        <w:rPr>
          <w:i/>
          <w:spacing w:val="-1"/>
        </w:rPr>
        <w:t>r</w:t>
      </w:r>
      <w:r w:rsidRPr="00897079">
        <w:rPr>
          <w:i/>
          <w:spacing w:val="1"/>
        </w:rPr>
        <w:t>oa</w:t>
      </w:r>
      <w:r w:rsidRPr="00897079">
        <w:rPr>
          <w:i/>
        </w:rPr>
        <w:t>ctive A</w:t>
      </w:r>
      <w:r w:rsidRPr="00897079">
        <w:rPr>
          <w:i/>
          <w:spacing w:val="-1"/>
        </w:rPr>
        <w:t>r</w:t>
      </w:r>
      <w:r w:rsidRPr="00897079">
        <w:rPr>
          <w:i/>
        </w:rPr>
        <w:t>tic</w:t>
      </w:r>
      <w:r w:rsidRPr="00897079">
        <w:rPr>
          <w:i/>
          <w:spacing w:val="1"/>
        </w:rPr>
        <w:t>u</w:t>
      </w:r>
      <w:r w:rsidRPr="00897079">
        <w:rPr>
          <w:i/>
        </w:rPr>
        <w:t>l</w:t>
      </w:r>
      <w:r w:rsidRPr="00897079">
        <w:rPr>
          <w:i/>
          <w:spacing w:val="1"/>
        </w:rPr>
        <w:t>a</w:t>
      </w:r>
      <w:r w:rsidRPr="00897079">
        <w:rPr>
          <w:i/>
        </w:rPr>
        <w:t>te F</w:t>
      </w:r>
      <w:r w:rsidRPr="00897079">
        <w:rPr>
          <w:i/>
          <w:spacing w:val="-1"/>
        </w:rPr>
        <w:t>r</w:t>
      </w:r>
      <w:r w:rsidRPr="00897079">
        <w:rPr>
          <w:i/>
        </w:rPr>
        <w:t>ie</w:t>
      </w:r>
      <w:r w:rsidRPr="00897079">
        <w:rPr>
          <w:i/>
          <w:spacing w:val="1"/>
        </w:rPr>
        <w:t>nd</w:t>
      </w:r>
      <w:r w:rsidRPr="00897079">
        <w:rPr>
          <w:i/>
        </w:rPr>
        <w:t>ly</w:t>
      </w:r>
      <w:r w:rsidRPr="00897079">
        <w:rPr>
          <w:i/>
          <w:spacing w:val="-7"/>
        </w:rPr>
        <w:t xml:space="preserve"> </w:t>
      </w:r>
      <w:r w:rsidRPr="00897079">
        <w:rPr>
          <w:i/>
          <w:spacing w:val="1"/>
        </w:rPr>
        <w:t>ou</w:t>
      </w:r>
      <w:r w:rsidRPr="00897079">
        <w:rPr>
          <w:i/>
        </w:rPr>
        <w:t>tl</w:t>
      </w:r>
      <w:r w:rsidRPr="00897079">
        <w:rPr>
          <w:i/>
          <w:spacing w:val="1"/>
        </w:rPr>
        <w:t>oo</w:t>
      </w:r>
      <w:r w:rsidRPr="00897079">
        <w:rPr>
          <w:i/>
        </w:rPr>
        <w:t xml:space="preserve">k </w:t>
      </w:r>
      <w:r w:rsidRPr="00897079">
        <w:rPr>
          <w:i/>
          <w:spacing w:val="1"/>
        </w:rPr>
        <w:t>In</w:t>
      </w:r>
      <w:r w:rsidRPr="00897079">
        <w:rPr>
          <w:i/>
        </w:rPr>
        <w:t>fl</w:t>
      </w:r>
      <w:r w:rsidRPr="00897079">
        <w:rPr>
          <w:i/>
          <w:spacing w:val="1"/>
        </w:rPr>
        <w:t>u</w:t>
      </w:r>
      <w:r w:rsidRPr="00897079">
        <w:rPr>
          <w:i/>
        </w:rPr>
        <w:t>e</w:t>
      </w:r>
      <w:r w:rsidRPr="00897079">
        <w:rPr>
          <w:i/>
          <w:spacing w:val="1"/>
        </w:rPr>
        <w:t>n</w:t>
      </w:r>
      <w:r w:rsidRPr="00897079">
        <w:rPr>
          <w:i/>
        </w:rPr>
        <w:t>ci</w:t>
      </w:r>
      <w:r w:rsidRPr="00897079">
        <w:rPr>
          <w:i/>
          <w:spacing w:val="1"/>
        </w:rPr>
        <w:t>n</w:t>
      </w:r>
      <w:r w:rsidRPr="00897079">
        <w:rPr>
          <w:i/>
        </w:rPr>
        <w:t>g</w:t>
      </w:r>
      <w:r w:rsidRPr="00897079">
        <w:rPr>
          <w:i/>
          <w:spacing w:val="-10"/>
        </w:rPr>
        <w:t xml:space="preserve"> </w:t>
      </w:r>
      <w:r w:rsidRPr="00897079">
        <w:rPr>
          <w:i/>
          <w:spacing w:val="-1"/>
        </w:rPr>
        <w:t>s</w:t>
      </w:r>
      <w:r w:rsidRPr="00897079">
        <w:rPr>
          <w:i/>
        </w:rPr>
        <w:t>kills</w:t>
      </w:r>
    </w:p>
    <w:p w14:paraId="3D6A6EFF" w14:textId="77777777" w:rsidR="001074C5" w:rsidRPr="00897079" w:rsidRDefault="001074C5">
      <w:pPr>
        <w:spacing w:before="5" w:line="160" w:lineRule="exact"/>
        <w:rPr>
          <w:sz w:val="17"/>
          <w:szCs w:val="17"/>
        </w:rPr>
      </w:pPr>
    </w:p>
    <w:p w14:paraId="3730FEE9" w14:textId="77777777" w:rsidR="001074C5" w:rsidRPr="00897079" w:rsidRDefault="001074C5">
      <w:pPr>
        <w:spacing w:line="200" w:lineRule="exact"/>
      </w:pPr>
    </w:p>
    <w:p w14:paraId="6DAFF50D" w14:textId="77777777" w:rsidR="001074C5" w:rsidRPr="00897079" w:rsidRDefault="001074C5">
      <w:pPr>
        <w:spacing w:line="200" w:lineRule="exact"/>
      </w:pPr>
    </w:p>
    <w:p w14:paraId="1258EDB6" w14:textId="77777777" w:rsidR="001074C5" w:rsidRPr="00897079" w:rsidRDefault="001074C5">
      <w:pPr>
        <w:spacing w:line="200" w:lineRule="exact"/>
      </w:pPr>
    </w:p>
    <w:p w14:paraId="78A40780" w14:textId="77777777" w:rsidR="001074C5" w:rsidRPr="00897079" w:rsidRDefault="00897079">
      <w:pPr>
        <w:ind w:left="104"/>
      </w:pPr>
      <w:r w:rsidRPr="00897079">
        <w:rPr>
          <w:spacing w:val="12"/>
        </w:rPr>
        <w:t>P</w:t>
      </w:r>
      <w:r w:rsidRPr="00897079">
        <w:rPr>
          <w:spacing w:val="10"/>
        </w:rPr>
        <w:t>E</w:t>
      </w:r>
      <w:r w:rsidRPr="00897079">
        <w:rPr>
          <w:spacing w:val="9"/>
        </w:rPr>
        <w:t>RS</w:t>
      </w:r>
      <w:r w:rsidRPr="00897079">
        <w:rPr>
          <w:spacing w:val="10"/>
        </w:rPr>
        <w:t>ON</w:t>
      </w:r>
      <w:r w:rsidRPr="00897079">
        <w:rPr>
          <w:spacing w:val="7"/>
        </w:rPr>
        <w:t>A</w:t>
      </w:r>
      <w:r w:rsidRPr="00897079">
        <w:t>L</w:t>
      </w:r>
      <w:r w:rsidRPr="00897079">
        <w:rPr>
          <w:spacing w:val="10"/>
        </w:rPr>
        <w:t xml:space="preserve"> D</w:t>
      </w:r>
      <w:r w:rsidRPr="00897079">
        <w:rPr>
          <w:spacing w:val="8"/>
        </w:rPr>
        <w:t>E</w:t>
      </w:r>
      <w:r w:rsidRPr="00897079">
        <w:rPr>
          <w:spacing w:val="13"/>
        </w:rPr>
        <w:t>T</w:t>
      </w:r>
      <w:r w:rsidRPr="00897079">
        <w:rPr>
          <w:spacing w:val="7"/>
        </w:rPr>
        <w:t>A</w:t>
      </w:r>
      <w:r w:rsidRPr="00897079">
        <w:rPr>
          <w:spacing w:val="10"/>
        </w:rPr>
        <w:t>I</w:t>
      </w:r>
      <w:r w:rsidRPr="00897079">
        <w:rPr>
          <w:spacing w:val="8"/>
        </w:rPr>
        <w:t>L</w:t>
      </w:r>
      <w:r w:rsidRPr="00897079">
        <w:t>S</w:t>
      </w:r>
    </w:p>
    <w:p w14:paraId="47C0B608" w14:textId="77777777" w:rsidR="001074C5" w:rsidRPr="00897079" w:rsidRDefault="001074C5">
      <w:pPr>
        <w:spacing w:before="18" w:line="220" w:lineRule="exact"/>
        <w:rPr>
          <w:sz w:val="22"/>
          <w:szCs w:val="22"/>
        </w:rPr>
      </w:pPr>
    </w:p>
    <w:p w14:paraId="79AB07A9" w14:textId="77777777" w:rsidR="00897079" w:rsidRPr="00897079" w:rsidRDefault="00897079">
      <w:pPr>
        <w:ind w:left="104" w:right="1060"/>
        <w:rPr>
          <w:rFonts w:ascii="Calibri" w:hAnsi="Calibri" w:cs="Calibri"/>
          <w:sz w:val="22"/>
          <w:szCs w:val="22"/>
        </w:rPr>
      </w:pPr>
      <w:r w:rsidRPr="00897079">
        <w:rPr>
          <w:rFonts w:ascii="Calibri" w:hAnsi="Calibri" w:cs="Calibri"/>
          <w:sz w:val="22"/>
          <w:szCs w:val="22"/>
        </w:rPr>
        <w:t>Conna Ferrell</w:t>
      </w:r>
    </w:p>
    <w:p w14:paraId="4714268D" w14:textId="32B58B3A" w:rsidR="001074C5" w:rsidRPr="00897079" w:rsidRDefault="00897079">
      <w:pPr>
        <w:ind w:left="104" w:right="1060"/>
      </w:pPr>
      <w:r w:rsidRPr="00897079">
        <w:rPr>
          <w:i/>
        </w:rPr>
        <w:t>D</w:t>
      </w:r>
      <w:r w:rsidRPr="00897079">
        <w:rPr>
          <w:i/>
          <w:spacing w:val="1"/>
        </w:rPr>
        <w:t>a</w:t>
      </w:r>
      <w:r w:rsidRPr="00897079">
        <w:rPr>
          <w:i/>
        </w:rPr>
        <w:t>yj</w:t>
      </w:r>
      <w:r w:rsidRPr="00897079">
        <w:rPr>
          <w:i/>
          <w:spacing w:val="1"/>
        </w:rPr>
        <w:t>o</w:t>
      </w:r>
      <w:r w:rsidRPr="00897079">
        <w:rPr>
          <w:i/>
        </w:rPr>
        <w:t>b</w:t>
      </w:r>
      <w:r w:rsidRPr="00897079">
        <w:rPr>
          <w:i/>
          <w:spacing w:val="-5"/>
        </w:rPr>
        <w:t xml:space="preserve"> </w:t>
      </w:r>
      <w:r w:rsidRPr="00897079">
        <w:rPr>
          <w:i/>
        </w:rPr>
        <w:t>Ltd T</w:t>
      </w:r>
      <w:r w:rsidRPr="00897079">
        <w:rPr>
          <w:i/>
          <w:spacing w:val="1"/>
        </w:rPr>
        <w:t>h</w:t>
      </w:r>
      <w:r w:rsidRPr="00897079">
        <w:rPr>
          <w:i/>
        </w:rPr>
        <w:t>e</w:t>
      </w:r>
      <w:r w:rsidRPr="00897079">
        <w:rPr>
          <w:i/>
          <w:spacing w:val="-2"/>
        </w:rPr>
        <w:t xml:space="preserve"> </w:t>
      </w:r>
      <w:r w:rsidRPr="00897079">
        <w:rPr>
          <w:i/>
        </w:rPr>
        <w:t>Big</w:t>
      </w:r>
      <w:r w:rsidRPr="00897079">
        <w:rPr>
          <w:i/>
          <w:spacing w:val="-2"/>
        </w:rPr>
        <w:t xml:space="preserve"> </w:t>
      </w:r>
      <w:r w:rsidRPr="00897079">
        <w:rPr>
          <w:i/>
        </w:rPr>
        <w:t>Peg Bi</w:t>
      </w:r>
      <w:r w:rsidRPr="00897079">
        <w:rPr>
          <w:i/>
          <w:spacing w:val="-1"/>
        </w:rPr>
        <w:t>r</w:t>
      </w:r>
      <w:r w:rsidRPr="00897079">
        <w:rPr>
          <w:i/>
        </w:rPr>
        <w:t>mi</w:t>
      </w:r>
      <w:r w:rsidRPr="00897079">
        <w:rPr>
          <w:i/>
          <w:spacing w:val="1"/>
        </w:rPr>
        <w:t>ngha</w:t>
      </w:r>
      <w:r w:rsidRPr="00897079">
        <w:rPr>
          <w:i/>
        </w:rPr>
        <w:t>m B</w:t>
      </w:r>
      <w:r w:rsidRPr="00897079">
        <w:rPr>
          <w:i/>
          <w:spacing w:val="1"/>
        </w:rPr>
        <w:t>1</w:t>
      </w:r>
      <w:r w:rsidRPr="00897079">
        <w:rPr>
          <w:i/>
        </w:rPr>
        <w:t>8</w:t>
      </w:r>
      <w:r w:rsidRPr="00897079">
        <w:rPr>
          <w:i/>
          <w:spacing w:val="-2"/>
        </w:rPr>
        <w:t xml:space="preserve"> </w:t>
      </w:r>
      <w:r w:rsidRPr="00897079">
        <w:rPr>
          <w:i/>
          <w:spacing w:val="1"/>
        </w:rPr>
        <w:t>6</w:t>
      </w:r>
      <w:r w:rsidRPr="00897079">
        <w:rPr>
          <w:i/>
          <w:spacing w:val="-1"/>
        </w:rPr>
        <w:t>N</w:t>
      </w:r>
      <w:r w:rsidRPr="00897079">
        <w:rPr>
          <w:i/>
        </w:rPr>
        <w:t>F</w:t>
      </w:r>
    </w:p>
    <w:p w14:paraId="6B17BA4C" w14:textId="77777777" w:rsidR="001074C5" w:rsidRPr="00897079" w:rsidRDefault="00897079">
      <w:pPr>
        <w:ind w:left="104"/>
      </w:pPr>
      <w:r w:rsidRPr="00897079">
        <w:rPr>
          <w:i/>
        </w:rPr>
        <w:t>T:</w:t>
      </w:r>
      <w:r w:rsidRPr="00897079">
        <w:rPr>
          <w:i/>
          <w:spacing w:val="-1"/>
        </w:rPr>
        <w:t xml:space="preserve"> </w:t>
      </w:r>
      <w:r w:rsidRPr="00897079">
        <w:rPr>
          <w:i/>
          <w:spacing w:val="1"/>
        </w:rPr>
        <w:t>004</w:t>
      </w:r>
      <w:r w:rsidRPr="00897079">
        <w:rPr>
          <w:i/>
        </w:rPr>
        <w:t>4</w:t>
      </w:r>
      <w:r w:rsidRPr="00897079">
        <w:rPr>
          <w:i/>
          <w:spacing w:val="-5"/>
        </w:rPr>
        <w:t xml:space="preserve"> </w:t>
      </w:r>
      <w:r w:rsidRPr="00897079">
        <w:rPr>
          <w:i/>
          <w:spacing w:val="1"/>
        </w:rPr>
        <w:t>1</w:t>
      </w:r>
      <w:r w:rsidRPr="00897079">
        <w:rPr>
          <w:i/>
          <w:spacing w:val="-1"/>
        </w:rPr>
        <w:t>2</w:t>
      </w:r>
      <w:r w:rsidRPr="00897079">
        <w:rPr>
          <w:i/>
        </w:rPr>
        <w:t>1</w:t>
      </w:r>
      <w:r w:rsidRPr="00897079">
        <w:rPr>
          <w:i/>
          <w:spacing w:val="-2"/>
        </w:rPr>
        <w:t xml:space="preserve"> </w:t>
      </w:r>
      <w:r w:rsidRPr="00897079">
        <w:rPr>
          <w:i/>
          <w:spacing w:val="1"/>
        </w:rPr>
        <w:t>6</w:t>
      </w:r>
      <w:r w:rsidRPr="00897079">
        <w:rPr>
          <w:i/>
          <w:spacing w:val="-1"/>
        </w:rPr>
        <w:t>3</w:t>
      </w:r>
      <w:r w:rsidRPr="00897079">
        <w:rPr>
          <w:i/>
        </w:rPr>
        <w:t>8</w:t>
      </w:r>
      <w:r w:rsidRPr="00897079">
        <w:rPr>
          <w:i/>
          <w:spacing w:val="-2"/>
        </w:rPr>
        <w:t xml:space="preserve"> </w:t>
      </w:r>
      <w:r w:rsidRPr="00897079">
        <w:rPr>
          <w:i/>
          <w:spacing w:val="-1"/>
        </w:rPr>
        <w:t>0</w:t>
      </w:r>
      <w:r w:rsidRPr="00897079">
        <w:rPr>
          <w:i/>
          <w:spacing w:val="1"/>
        </w:rPr>
        <w:t>02</w:t>
      </w:r>
      <w:r w:rsidRPr="00897079">
        <w:rPr>
          <w:i/>
        </w:rPr>
        <w:t>6</w:t>
      </w:r>
    </w:p>
    <w:p w14:paraId="0852F5F7" w14:textId="77777777" w:rsidR="001074C5" w:rsidRPr="00897079" w:rsidRDefault="00897079">
      <w:pPr>
        <w:ind w:left="104"/>
      </w:pPr>
      <w:r w:rsidRPr="00897079">
        <w:rPr>
          <w:i/>
        </w:rPr>
        <w:t>M:</w:t>
      </w:r>
      <w:r w:rsidRPr="00897079">
        <w:rPr>
          <w:i/>
          <w:spacing w:val="-1"/>
        </w:rPr>
        <w:t xml:space="preserve"> </w:t>
      </w:r>
      <w:r w:rsidRPr="00897079">
        <w:rPr>
          <w:i/>
          <w:spacing w:val="1"/>
        </w:rPr>
        <w:t>08</w:t>
      </w:r>
      <w:r w:rsidRPr="00897079">
        <w:rPr>
          <w:i/>
          <w:spacing w:val="2"/>
        </w:rPr>
        <w:t>7</w:t>
      </w:r>
      <w:r w:rsidRPr="00897079">
        <w:rPr>
          <w:i/>
        </w:rPr>
        <w:t>0</w:t>
      </w:r>
      <w:r w:rsidRPr="00897079">
        <w:rPr>
          <w:i/>
          <w:spacing w:val="-5"/>
        </w:rPr>
        <w:t xml:space="preserve"> </w:t>
      </w:r>
      <w:r w:rsidRPr="00897079">
        <w:rPr>
          <w:i/>
          <w:spacing w:val="1"/>
        </w:rPr>
        <w:t>06</w:t>
      </w:r>
      <w:r w:rsidRPr="00897079">
        <w:rPr>
          <w:i/>
        </w:rPr>
        <w:t>1</w:t>
      </w:r>
      <w:r w:rsidRPr="00897079">
        <w:rPr>
          <w:i/>
          <w:spacing w:val="-4"/>
        </w:rPr>
        <w:t xml:space="preserve"> </w:t>
      </w:r>
      <w:r w:rsidRPr="00897079">
        <w:rPr>
          <w:i/>
          <w:spacing w:val="1"/>
        </w:rPr>
        <w:t>0</w:t>
      </w:r>
      <w:r w:rsidRPr="00897079">
        <w:rPr>
          <w:i/>
          <w:spacing w:val="-1"/>
        </w:rPr>
        <w:t>1</w:t>
      </w:r>
      <w:r w:rsidRPr="00897079">
        <w:rPr>
          <w:i/>
          <w:spacing w:val="1"/>
        </w:rPr>
        <w:t>2</w:t>
      </w:r>
      <w:r w:rsidRPr="00897079">
        <w:rPr>
          <w:i/>
        </w:rPr>
        <w:t>1</w:t>
      </w:r>
    </w:p>
    <w:p w14:paraId="71B2BE0C" w14:textId="31881024" w:rsidR="001074C5" w:rsidRPr="00897079" w:rsidRDefault="00897079">
      <w:pPr>
        <w:ind w:left="104"/>
      </w:pPr>
      <w:r w:rsidRPr="00897079">
        <w:rPr>
          <w:i/>
          <w:spacing w:val="1"/>
        </w:rPr>
        <w:t>E</w:t>
      </w:r>
      <w:r w:rsidRPr="00897079">
        <w:rPr>
          <w:i/>
        </w:rPr>
        <w:t>:</w:t>
      </w:r>
      <w:r w:rsidRPr="00897079">
        <w:rPr>
          <w:i/>
          <w:spacing w:val="-1"/>
        </w:rPr>
        <w:t xml:space="preserve"> </w:t>
      </w:r>
      <w:hyperlink r:id="rId5" w:history="1">
        <w:r w:rsidRPr="00211EA1">
          <w:rPr>
            <w:rStyle w:val="Hyperlink"/>
            <w:i/>
          </w:rPr>
          <w:t>conna@gmail.com</w:t>
        </w:r>
      </w:hyperlink>
    </w:p>
    <w:p w14:paraId="7131D0D6" w14:textId="77777777" w:rsidR="001074C5" w:rsidRPr="00897079" w:rsidRDefault="001074C5">
      <w:pPr>
        <w:spacing w:before="8" w:line="220" w:lineRule="exact"/>
        <w:rPr>
          <w:sz w:val="22"/>
          <w:szCs w:val="22"/>
        </w:rPr>
      </w:pPr>
    </w:p>
    <w:p w14:paraId="1F2592F6" w14:textId="77777777" w:rsidR="001074C5" w:rsidRPr="00897079" w:rsidRDefault="00897079">
      <w:pPr>
        <w:ind w:left="104"/>
      </w:pPr>
      <w:r w:rsidRPr="00897079">
        <w:rPr>
          <w:i/>
        </w:rPr>
        <w:t>Dr</w:t>
      </w:r>
      <w:r w:rsidRPr="00897079">
        <w:rPr>
          <w:i/>
          <w:spacing w:val="-1"/>
        </w:rPr>
        <w:t>i</w:t>
      </w:r>
      <w:r w:rsidRPr="00897079">
        <w:rPr>
          <w:i/>
        </w:rPr>
        <w:t>vi</w:t>
      </w:r>
      <w:r w:rsidRPr="00897079">
        <w:rPr>
          <w:i/>
          <w:spacing w:val="1"/>
        </w:rPr>
        <w:t>n</w:t>
      </w:r>
      <w:r w:rsidRPr="00897079">
        <w:rPr>
          <w:i/>
        </w:rPr>
        <w:t>g</w:t>
      </w:r>
      <w:r w:rsidRPr="00897079">
        <w:rPr>
          <w:i/>
          <w:spacing w:val="-5"/>
        </w:rPr>
        <w:t xml:space="preserve"> </w:t>
      </w:r>
      <w:r w:rsidRPr="00897079">
        <w:rPr>
          <w:i/>
        </w:rPr>
        <w:t>lice</w:t>
      </w:r>
      <w:r w:rsidRPr="00897079">
        <w:rPr>
          <w:i/>
          <w:spacing w:val="1"/>
        </w:rPr>
        <w:t>n</w:t>
      </w:r>
      <w:r w:rsidRPr="00897079">
        <w:rPr>
          <w:i/>
          <w:spacing w:val="-1"/>
        </w:rPr>
        <w:t>s</w:t>
      </w:r>
      <w:r w:rsidRPr="00897079">
        <w:rPr>
          <w:i/>
        </w:rPr>
        <w:t>e:</w:t>
      </w:r>
      <w:r w:rsidRPr="00897079">
        <w:rPr>
          <w:i/>
          <w:spacing w:val="45"/>
        </w:rPr>
        <w:t xml:space="preserve"> </w:t>
      </w:r>
      <w:r w:rsidRPr="00897079">
        <w:rPr>
          <w:i/>
        </w:rPr>
        <w:t>Yes</w:t>
      </w:r>
    </w:p>
    <w:p w14:paraId="0F42DFD8" w14:textId="77777777" w:rsidR="00897079" w:rsidRPr="00897079" w:rsidRDefault="00897079">
      <w:pPr>
        <w:spacing w:before="40" w:line="294" w:lineRule="auto"/>
        <w:ind w:right="3711"/>
        <w:rPr>
          <w:rFonts w:ascii="Calibri" w:hAnsi="Calibri" w:cs="Calibri"/>
          <w:sz w:val="22"/>
          <w:szCs w:val="22"/>
        </w:rPr>
      </w:pPr>
      <w:r w:rsidRPr="00897079">
        <w:br w:type="column"/>
      </w:r>
      <w:r w:rsidRPr="00897079">
        <w:rPr>
          <w:rFonts w:ascii="Calibri" w:hAnsi="Calibri" w:cs="Calibri"/>
          <w:sz w:val="22"/>
          <w:szCs w:val="22"/>
        </w:rPr>
        <w:t>Conna Ferrell</w:t>
      </w:r>
    </w:p>
    <w:p w14:paraId="7F83AC86" w14:textId="349690EF" w:rsidR="001074C5" w:rsidRPr="00897079" w:rsidRDefault="00897079">
      <w:pPr>
        <w:spacing w:before="40" w:line="294" w:lineRule="auto"/>
        <w:ind w:right="3711"/>
      </w:pPr>
      <w:r w:rsidRPr="00897079">
        <w:rPr>
          <w:spacing w:val="-1"/>
          <w:sz w:val="32"/>
          <w:szCs w:val="32"/>
        </w:rPr>
        <w:t>R</w:t>
      </w:r>
      <w:r w:rsidRPr="00897079">
        <w:rPr>
          <w:sz w:val="32"/>
          <w:szCs w:val="32"/>
        </w:rPr>
        <w:t>e</w:t>
      </w:r>
      <w:r w:rsidRPr="00897079">
        <w:rPr>
          <w:spacing w:val="-3"/>
          <w:sz w:val="32"/>
          <w:szCs w:val="32"/>
        </w:rPr>
        <w:t>ce</w:t>
      </w:r>
      <w:r w:rsidRPr="00897079">
        <w:rPr>
          <w:sz w:val="32"/>
          <w:szCs w:val="32"/>
        </w:rPr>
        <w:t>pt</w:t>
      </w:r>
      <w:r w:rsidRPr="00897079">
        <w:rPr>
          <w:spacing w:val="-3"/>
          <w:sz w:val="32"/>
          <w:szCs w:val="32"/>
        </w:rPr>
        <w:t>i</w:t>
      </w:r>
      <w:r w:rsidRPr="00897079">
        <w:rPr>
          <w:sz w:val="32"/>
          <w:szCs w:val="32"/>
        </w:rPr>
        <w:t>on</w:t>
      </w:r>
      <w:r w:rsidRPr="00897079">
        <w:rPr>
          <w:spacing w:val="-4"/>
          <w:sz w:val="32"/>
          <w:szCs w:val="32"/>
        </w:rPr>
        <w:t>i</w:t>
      </w:r>
      <w:r w:rsidRPr="00897079">
        <w:rPr>
          <w:sz w:val="32"/>
          <w:szCs w:val="32"/>
        </w:rPr>
        <w:t>st</w:t>
      </w:r>
      <w:r w:rsidRPr="00897079">
        <w:rPr>
          <w:spacing w:val="-2"/>
          <w:sz w:val="32"/>
          <w:szCs w:val="32"/>
        </w:rPr>
        <w:t xml:space="preserve"> </w:t>
      </w:r>
      <w:r w:rsidRPr="00897079">
        <w:rPr>
          <w:spacing w:val="-3"/>
          <w:sz w:val="32"/>
          <w:szCs w:val="32"/>
        </w:rPr>
        <w:t>R</w:t>
      </w:r>
      <w:r w:rsidRPr="00897079">
        <w:rPr>
          <w:sz w:val="32"/>
          <w:szCs w:val="32"/>
        </w:rPr>
        <w:t>e</w:t>
      </w:r>
      <w:r w:rsidRPr="00897079">
        <w:rPr>
          <w:spacing w:val="-3"/>
          <w:sz w:val="32"/>
          <w:szCs w:val="32"/>
        </w:rPr>
        <w:t>s</w:t>
      </w:r>
      <w:r w:rsidRPr="00897079">
        <w:rPr>
          <w:sz w:val="32"/>
          <w:szCs w:val="32"/>
        </w:rPr>
        <w:t>u</w:t>
      </w:r>
      <w:r w:rsidRPr="00897079">
        <w:rPr>
          <w:spacing w:val="-4"/>
          <w:sz w:val="32"/>
          <w:szCs w:val="32"/>
        </w:rPr>
        <w:t>m</w:t>
      </w:r>
      <w:r w:rsidRPr="00897079">
        <w:rPr>
          <w:sz w:val="32"/>
          <w:szCs w:val="32"/>
        </w:rPr>
        <w:t xml:space="preserve">e </w:t>
      </w:r>
      <w:r w:rsidRPr="00897079">
        <w:rPr>
          <w:spacing w:val="11"/>
        </w:rPr>
        <w:t>P</w:t>
      </w:r>
      <w:r w:rsidRPr="00897079">
        <w:rPr>
          <w:spacing w:val="13"/>
        </w:rPr>
        <w:t>E</w:t>
      </w:r>
      <w:r w:rsidRPr="00897079">
        <w:rPr>
          <w:spacing w:val="11"/>
        </w:rPr>
        <w:t>RS</w:t>
      </w:r>
      <w:r w:rsidRPr="00897079">
        <w:rPr>
          <w:spacing w:val="12"/>
        </w:rPr>
        <w:t>ON</w:t>
      </w:r>
      <w:r w:rsidRPr="00897079">
        <w:rPr>
          <w:spacing w:val="10"/>
        </w:rPr>
        <w:t>A</w:t>
      </w:r>
      <w:r w:rsidRPr="00897079">
        <w:t>L</w:t>
      </w:r>
      <w:r w:rsidRPr="00897079">
        <w:rPr>
          <w:spacing w:val="12"/>
        </w:rPr>
        <w:t xml:space="preserve"> </w:t>
      </w:r>
      <w:r w:rsidRPr="00897079">
        <w:rPr>
          <w:spacing w:val="11"/>
        </w:rPr>
        <w:t>S</w:t>
      </w:r>
      <w:r w:rsidRPr="00897079">
        <w:rPr>
          <w:spacing w:val="12"/>
        </w:rPr>
        <w:t>UMM</w:t>
      </w:r>
      <w:r w:rsidRPr="00897079">
        <w:rPr>
          <w:spacing w:val="10"/>
        </w:rPr>
        <w:t>A</w:t>
      </w:r>
      <w:r w:rsidRPr="00897079">
        <w:rPr>
          <w:spacing w:val="11"/>
        </w:rPr>
        <w:t>R</w:t>
      </w:r>
      <w:r w:rsidRPr="00897079">
        <w:t>Y</w:t>
      </w:r>
    </w:p>
    <w:p w14:paraId="797E839E" w14:textId="77777777" w:rsidR="001074C5" w:rsidRPr="00897079" w:rsidRDefault="001074C5">
      <w:pPr>
        <w:spacing w:before="1" w:line="240" w:lineRule="exact"/>
        <w:rPr>
          <w:sz w:val="24"/>
          <w:szCs w:val="24"/>
        </w:rPr>
      </w:pPr>
    </w:p>
    <w:p w14:paraId="058C36D1" w14:textId="77777777" w:rsidR="001074C5" w:rsidRPr="00897079" w:rsidRDefault="00897079">
      <w:pPr>
        <w:spacing w:line="272" w:lineRule="auto"/>
        <w:ind w:right="585"/>
      </w:pPr>
      <w:r w:rsidRPr="00897079">
        <w:rPr>
          <w:spacing w:val="2"/>
        </w:rPr>
        <w:t>A</w:t>
      </w:r>
      <w:r w:rsidRPr="00897079">
        <w:t>n</w:t>
      </w:r>
      <w:r w:rsidRPr="00897079">
        <w:rPr>
          <w:spacing w:val="6"/>
        </w:rPr>
        <w:t xml:space="preserve"> </w:t>
      </w:r>
      <w:r w:rsidRPr="00897079">
        <w:rPr>
          <w:spacing w:val="5"/>
        </w:rPr>
        <w:t>ar</w:t>
      </w:r>
      <w:r w:rsidRPr="00897079">
        <w:rPr>
          <w:spacing w:val="4"/>
        </w:rPr>
        <w:t>ti</w:t>
      </w:r>
      <w:r w:rsidRPr="00897079">
        <w:rPr>
          <w:spacing w:val="5"/>
        </w:rPr>
        <w:t>c</w:t>
      </w:r>
      <w:r w:rsidRPr="00897079">
        <w:rPr>
          <w:spacing w:val="3"/>
        </w:rPr>
        <w:t>u</w:t>
      </w:r>
      <w:r w:rsidRPr="00897079">
        <w:rPr>
          <w:spacing w:val="4"/>
        </w:rPr>
        <w:t>l</w:t>
      </w:r>
      <w:r w:rsidRPr="00897079">
        <w:rPr>
          <w:spacing w:val="5"/>
        </w:rPr>
        <w:t>a</w:t>
      </w:r>
      <w:r w:rsidRPr="00897079">
        <w:rPr>
          <w:spacing w:val="2"/>
        </w:rPr>
        <w:t>t</w:t>
      </w:r>
      <w:r w:rsidRPr="00897079">
        <w:rPr>
          <w:spacing w:val="5"/>
        </w:rPr>
        <w:t>e</w:t>
      </w:r>
      <w:r w:rsidRPr="00897079">
        <w:t xml:space="preserve">, </w:t>
      </w:r>
      <w:r w:rsidRPr="00897079">
        <w:rPr>
          <w:spacing w:val="3"/>
        </w:rPr>
        <w:t>c</w:t>
      </w:r>
      <w:r w:rsidRPr="00897079">
        <w:rPr>
          <w:spacing w:val="6"/>
        </w:rPr>
        <w:t>o</w:t>
      </w:r>
      <w:r w:rsidRPr="00897079">
        <w:rPr>
          <w:spacing w:val="3"/>
        </w:rPr>
        <w:t>nf</w:t>
      </w:r>
      <w:r w:rsidRPr="00897079">
        <w:rPr>
          <w:spacing w:val="4"/>
        </w:rPr>
        <w:t>i</w:t>
      </w:r>
      <w:r w:rsidRPr="00897079">
        <w:rPr>
          <w:spacing w:val="6"/>
        </w:rPr>
        <w:t>d</w:t>
      </w:r>
      <w:r w:rsidRPr="00897079">
        <w:rPr>
          <w:spacing w:val="5"/>
        </w:rPr>
        <w:t>e</w:t>
      </w:r>
      <w:r w:rsidRPr="00897079">
        <w:rPr>
          <w:spacing w:val="3"/>
        </w:rPr>
        <w:t>n</w:t>
      </w:r>
      <w:r w:rsidRPr="00897079">
        <w:t>t</w:t>
      </w:r>
      <w:r w:rsidRPr="00897079">
        <w:rPr>
          <w:spacing w:val="-1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t>d</w:t>
      </w:r>
      <w:r w:rsidRPr="00897079">
        <w:rPr>
          <w:spacing w:val="9"/>
        </w:rPr>
        <w:t xml:space="preserve"> 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rPr>
          <w:spacing w:val="6"/>
        </w:rPr>
        <w:t>d</w:t>
      </w:r>
      <w:r w:rsidRPr="00897079">
        <w:rPr>
          <w:spacing w:val="4"/>
        </w:rPr>
        <w:t>i</w:t>
      </w:r>
      <w:r w:rsidRPr="00897079">
        <w:rPr>
          <w:spacing w:val="3"/>
        </w:rPr>
        <w:t>v</w:t>
      </w:r>
      <w:r w:rsidRPr="00897079">
        <w:rPr>
          <w:spacing w:val="4"/>
        </w:rPr>
        <w:t>i</w:t>
      </w:r>
      <w:r w:rsidRPr="00897079">
        <w:rPr>
          <w:spacing w:val="6"/>
        </w:rPr>
        <w:t>d</w:t>
      </w:r>
      <w:r w:rsidRPr="00897079">
        <w:rPr>
          <w:spacing w:val="3"/>
        </w:rPr>
        <w:t>u</w:t>
      </w:r>
      <w:r w:rsidRPr="00897079">
        <w:rPr>
          <w:spacing w:val="5"/>
        </w:rPr>
        <w:t>a</w:t>
      </w:r>
      <w:r w:rsidRPr="00897079">
        <w:t>l</w:t>
      </w:r>
      <w:r w:rsidRPr="00897079">
        <w:rPr>
          <w:spacing w:val="-1"/>
        </w:rPr>
        <w:t xml:space="preserve"> </w:t>
      </w:r>
      <w:r w:rsidRPr="00897079">
        <w:rPr>
          <w:spacing w:val="6"/>
        </w:rPr>
        <w:t>o</w:t>
      </w:r>
      <w:r w:rsidRPr="00897079">
        <w:t>f</w:t>
      </w:r>
      <w:r w:rsidRPr="00897079">
        <w:rPr>
          <w:spacing w:val="6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1"/>
        </w:rPr>
        <w:t>m</w:t>
      </w:r>
      <w:r w:rsidRPr="00897079">
        <w:rPr>
          <w:spacing w:val="5"/>
        </w:rPr>
        <w:t>ar</w:t>
      </w:r>
      <w:r w:rsidRPr="00897079">
        <w:t>t</w:t>
      </w:r>
      <w:r w:rsidRPr="00897079">
        <w:rPr>
          <w:spacing w:val="5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6"/>
        </w:rPr>
        <w:t>p</w:t>
      </w:r>
      <w:r w:rsidRPr="00897079">
        <w:rPr>
          <w:spacing w:val="3"/>
        </w:rPr>
        <w:t>p</w:t>
      </w:r>
      <w:r w:rsidRPr="00897079">
        <w:rPr>
          <w:spacing w:val="5"/>
        </w:rPr>
        <w:t>e</w:t>
      </w:r>
      <w:r w:rsidRPr="00897079">
        <w:rPr>
          <w:spacing w:val="3"/>
        </w:rPr>
        <w:t>a</w:t>
      </w:r>
      <w:r w:rsidRPr="00897079">
        <w:rPr>
          <w:spacing w:val="5"/>
        </w:rPr>
        <w:t>ra</w:t>
      </w:r>
      <w:r w:rsidRPr="00897079">
        <w:rPr>
          <w:spacing w:val="1"/>
        </w:rPr>
        <w:t>n</w:t>
      </w:r>
      <w:r w:rsidRPr="00897079">
        <w:rPr>
          <w:spacing w:val="5"/>
        </w:rPr>
        <w:t>c</w:t>
      </w:r>
      <w:r w:rsidRPr="00897079">
        <w:t>e</w:t>
      </w:r>
      <w:r w:rsidRPr="00897079">
        <w:rPr>
          <w:spacing w:val="1"/>
        </w:rPr>
        <w:t xml:space="preserve"> </w:t>
      </w:r>
      <w:r w:rsidRPr="00897079">
        <w:t>w</w:t>
      </w:r>
      <w:r w:rsidRPr="00897079">
        <w:rPr>
          <w:spacing w:val="4"/>
        </w:rPr>
        <w:t>h</w:t>
      </w:r>
      <w:r w:rsidRPr="00897079">
        <w:t>o</w:t>
      </w:r>
      <w:r w:rsidRPr="00897079">
        <w:rPr>
          <w:spacing w:val="8"/>
        </w:rPr>
        <w:t xml:space="preserve"> </w:t>
      </w:r>
      <w:r w:rsidRPr="00897079">
        <w:rPr>
          <w:spacing w:val="3"/>
        </w:rPr>
        <w:t>h</w:t>
      </w:r>
      <w:r w:rsidRPr="00897079">
        <w:rPr>
          <w:spacing w:val="5"/>
        </w:rPr>
        <w:t>a</w:t>
      </w:r>
      <w:r w:rsidRPr="00897079">
        <w:t>s</w:t>
      </w:r>
      <w:r w:rsidRPr="00897079">
        <w:rPr>
          <w:spacing w:val="6"/>
        </w:rPr>
        <w:t xml:space="preserve"> </w:t>
      </w:r>
      <w:r w:rsidRPr="00897079">
        <w:rPr>
          <w:spacing w:val="5"/>
        </w:rPr>
        <w:t>e</w:t>
      </w:r>
      <w:r w:rsidRPr="00897079">
        <w:rPr>
          <w:spacing w:val="3"/>
        </w:rPr>
        <w:t>x</w:t>
      </w:r>
      <w:r w:rsidRPr="00897079">
        <w:rPr>
          <w:spacing w:val="5"/>
        </w:rPr>
        <w:t>ce</w:t>
      </w:r>
      <w:r w:rsidRPr="00897079">
        <w:rPr>
          <w:spacing w:val="2"/>
        </w:rPr>
        <w:t>l</w:t>
      </w:r>
      <w:r w:rsidRPr="00897079">
        <w:rPr>
          <w:spacing w:val="4"/>
        </w:rPr>
        <w:t>l</w:t>
      </w:r>
      <w:r w:rsidRPr="00897079">
        <w:rPr>
          <w:spacing w:val="5"/>
        </w:rPr>
        <w:t>e</w:t>
      </w:r>
      <w:r w:rsidRPr="00897079">
        <w:rPr>
          <w:spacing w:val="3"/>
        </w:rPr>
        <w:t>n</w:t>
      </w:r>
      <w:r w:rsidRPr="00897079">
        <w:t xml:space="preserve">t 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rPr>
          <w:spacing w:val="4"/>
        </w:rPr>
        <w:t>t</w:t>
      </w:r>
      <w:r w:rsidRPr="00897079">
        <w:rPr>
          <w:spacing w:val="5"/>
        </w:rPr>
        <w:t>e</w:t>
      </w:r>
      <w:r w:rsidRPr="00897079">
        <w:rPr>
          <w:spacing w:val="3"/>
        </w:rPr>
        <w:t>r</w:t>
      </w:r>
      <w:r w:rsidRPr="00897079">
        <w:rPr>
          <w:spacing w:val="6"/>
        </w:rPr>
        <w:t>p</w:t>
      </w:r>
      <w:r w:rsidRPr="00897079">
        <w:rPr>
          <w:spacing w:val="3"/>
        </w:rPr>
        <w:t>e</w:t>
      </w:r>
      <w:r w:rsidRPr="00897079">
        <w:rPr>
          <w:spacing w:val="5"/>
        </w:rPr>
        <w:t>r</w:t>
      </w:r>
      <w:r w:rsidRPr="00897079">
        <w:rPr>
          <w:spacing w:val="4"/>
        </w:rPr>
        <w:t>s</w:t>
      </w:r>
      <w:r w:rsidRPr="00897079">
        <w:rPr>
          <w:spacing w:val="6"/>
        </w:rPr>
        <w:t>o</w:t>
      </w:r>
      <w:r w:rsidRPr="00897079">
        <w:rPr>
          <w:spacing w:val="3"/>
        </w:rPr>
        <w:t>n</w:t>
      </w:r>
      <w:r w:rsidRPr="00897079">
        <w:rPr>
          <w:spacing w:val="5"/>
        </w:rPr>
        <w:t>a</w:t>
      </w:r>
      <w:r w:rsidRPr="00897079">
        <w:t>l</w:t>
      </w:r>
      <w:r w:rsidRPr="00897079">
        <w:rPr>
          <w:spacing w:val="-3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t>d</w:t>
      </w:r>
      <w:r w:rsidRPr="00897079">
        <w:rPr>
          <w:spacing w:val="5"/>
        </w:rPr>
        <w:t xml:space="preserve"> </w:t>
      </w:r>
      <w:r w:rsidRPr="00897079">
        <w:rPr>
          <w:spacing w:val="3"/>
        </w:rPr>
        <w:t>c</w:t>
      </w:r>
      <w:r w:rsidRPr="00897079">
        <w:rPr>
          <w:spacing w:val="6"/>
        </w:rPr>
        <w:t>o</w:t>
      </w:r>
      <w:r w:rsidRPr="00897079">
        <w:rPr>
          <w:spacing w:val="3"/>
        </w:rPr>
        <w:t>m</w:t>
      </w:r>
      <w:r w:rsidRPr="00897079">
        <w:rPr>
          <w:spacing w:val="1"/>
        </w:rPr>
        <w:t>m</w:t>
      </w:r>
      <w:r w:rsidRPr="00897079">
        <w:rPr>
          <w:spacing w:val="6"/>
        </w:rPr>
        <w:t>u</w:t>
      </w:r>
      <w:r w:rsidRPr="00897079">
        <w:rPr>
          <w:spacing w:val="3"/>
        </w:rPr>
        <w:t>n</w:t>
      </w:r>
      <w:r w:rsidRPr="00897079">
        <w:rPr>
          <w:spacing w:val="4"/>
        </w:rPr>
        <w:t>i</w:t>
      </w:r>
      <w:r w:rsidRPr="00897079">
        <w:rPr>
          <w:spacing w:val="5"/>
        </w:rPr>
        <w:t>ca</w:t>
      </w:r>
      <w:r w:rsidRPr="00897079">
        <w:rPr>
          <w:spacing w:val="4"/>
        </w:rPr>
        <w:t>ti</w:t>
      </w:r>
      <w:r w:rsidRPr="00897079">
        <w:rPr>
          <w:spacing w:val="6"/>
        </w:rPr>
        <w:t>o</w:t>
      </w:r>
      <w:r w:rsidRPr="00897079">
        <w:t>n</w:t>
      </w:r>
      <w:r w:rsidRPr="00897079">
        <w:rPr>
          <w:spacing w:val="-6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3"/>
        </w:rPr>
        <w:t>k</w:t>
      </w:r>
      <w:r w:rsidRPr="00897079">
        <w:rPr>
          <w:spacing w:val="4"/>
        </w:rPr>
        <w:t>ill</w:t>
      </w:r>
      <w:r w:rsidRPr="00897079">
        <w:t>s</w:t>
      </w:r>
      <w:r w:rsidRPr="00897079">
        <w:rPr>
          <w:spacing w:val="3"/>
        </w:rPr>
        <w:t xml:space="preserve"> </w:t>
      </w:r>
      <w:r w:rsidRPr="00897079">
        <w:rPr>
          <w:spacing w:val="6"/>
        </w:rPr>
        <w:t>b</w:t>
      </w:r>
      <w:r w:rsidRPr="00897079">
        <w:rPr>
          <w:spacing w:val="3"/>
        </w:rPr>
        <w:t>o</w:t>
      </w:r>
      <w:r w:rsidRPr="00897079">
        <w:rPr>
          <w:spacing w:val="4"/>
        </w:rPr>
        <w:t>t</w:t>
      </w:r>
      <w:r w:rsidRPr="00897079">
        <w:t>h</w:t>
      </w:r>
      <w:r w:rsidRPr="00897079">
        <w:rPr>
          <w:spacing w:val="4"/>
        </w:rPr>
        <w:t xml:space="preserve"> </w:t>
      </w:r>
      <w:r w:rsidRPr="00897079">
        <w:rPr>
          <w:spacing w:val="6"/>
        </w:rPr>
        <w:t>o</w:t>
      </w:r>
      <w:r w:rsidRPr="00897079">
        <w:t>n</w:t>
      </w:r>
      <w:r w:rsidRPr="00897079">
        <w:rPr>
          <w:spacing w:val="4"/>
        </w:rPr>
        <w:t xml:space="preserve"> </w:t>
      </w:r>
      <w:r w:rsidRPr="00897079">
        <w:rPr>
          <w:spacing w:val="4"/>
        </w:rPr>
        <w:t>t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8"/>
        </w:rPr>
        <w:t xml:space="preserve"> </w:t>
      </w:r>
      <w:r w:rsidRPr="00897079">
        <w:rPr>
          <w:spacing w:val="2"/>
        </w:rPr>
        <w:t>t</w:t>
      </w:r>
      <w:r w:rsidRPr="00897079">
        <w:rPr>
          <w:spacing w:val="5"/>
        </w:rPr>
        <w:t>e</w:t>
      </w:r>
      <w:r w:rsidRPr="00897079">
        <w:rPr>
          <w:spacing w:val="4"/>
        </w:rPr>
        <w:t>l</w:t>
      </w:r>
      <w:r w:rsidRPr="00897079">
        <w:rPr>
          <w:spacing w:val="3"/>
        </w:rPr>
        <w:t>eph</w:t>
      </w:r>
      <w:r w:rsidRPr="00897079">
        <w:rPr>
          <w:spacing w:val="6"/>
        </w:rPr>
        <w:t>o</w:t>
      </w:r>
      <w:r w:rsidRPr="00897079">
        <w:rPr>
          <w:spacing w:val="3"/>
        </w:rPr>
        <w:t>n</w:t>
      </w:r>
      <w:r w:rsidRPr="00897079">
        <w:t>e</w:t>
      </w:r>
      <w:r w:rsidRPr="00897079">
        <w:rPr>
          <w:spacing w:val="2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1"/>
        </w:rPr>
        <w:t>n</w:t>
      </w:r>
      <w:r w:rsidRPr="00897079">
        <w:t>d</w:t>
      </w:r>
      <w:r w:rsidRPr="00897079">
        <w:rPr>
          <w:spacing w:val="8"/>
        </w:rPr>
        <w:t xml:space="preserve"> </w:t>
      </w:r>
      <w:r w:rsidRPr="00897079">
        <w:rPr>
          <w:spacing w:val="4"/>
        </w:rPr>
        <w:t>i</w:t>
      </w:r>
      <w:r w:rsidRPr="00897079">
        <w:t>n</w:t>
      </w:r>
      <w:r w:rsidRPr="00897079">
        <w:rPr>
          <w:spacing w:val="4"/>
        </w:rPr>
        <w:t xml:space="preserve"> </w:t>
      </w:r>
      <w:r w:rsidRPr="00897079">
        <w:rPr>
          <w:spacing w:val="6"/>
        </w:rPr>
        <w:t>p</w:t>
      </w:r>
      <w:r w:rsidRPr="00897079">
        <w:rPr>
          <w:spacing w:val="3"/>
        </w:rPr>
        <w:t>e</w:t>
      </w:r>
      <w:r w:rsidRPr="00897079">
        <w:rPr>
          <w:spacing w:val="5"/>
        </w:rPr>
        <w:t>r</w:t>
      </w:r>
      <w:r w:rsidRPr="00897079">
        <w:rPr>
          <w:spacing w:val="4"/>
        </w:rPr>
        <w:t>s</w:t>
      </w:r>
      <w:r w:rsidRPr="00897079">
        <w:rPr>
          <w:spacing w:val="6"/>
        </w:rPr>
        <w:t>o</w:t>
      </w:r>
      <w:r w:rsidRPr="00897079">
        <w:rPr>
          <w:spacing w:val="1"/>
        </w:rPr>
        <w:t>n</w:t>
      </w:r>
      <w:r w:rsidRPr="00897079">
        <w:t>.</w:t>
      </w:r>
    </w:p>
    <w:p w14:paraId="6F1FB17C" w14:textId="77777777" w:rsidR="001074C5" w:rsidRPr="00897079" w:rsidRDefault="00897079">
      <w:pPr>
        <w:spacing w:before="73" w:line="271" w:lineRule="auto"/>
        <w:ind w:right="249"/>
      </w:pPr>
      <w:r w:rsidRPr="00897079">
        <w:rPr>
          <w:spacing w:val="5"/>
        </w:rPr>
        <w:t>H</w:t>
      </w:r>
      <w:r w:rsidRPr="00897079">
        <w:rPr>
          <w:spacing w:val="4"/>
        </w:rPr>
        <w:t>il</w:t>
      </w:r>
      <w:r w:rsidRPr="00897079">
        <w:rPr>
          <w:spacing w:val="5"/>
        </w:rPr>
        <w:t>ar</w:t>
      </w:r>
      <w:r w:rsidRPr="00897079">
        <w:t>y</w:t>
      </w:r>
      <w:r w:rsidRPr="00897079">
        <w:rPr>
          <w:spacing w:val="1"/>
        </w:rPr>
        <w:t xml:space="preserve"> </w:t>
      </w:r>
      <w:r w:rsidRPr="00897079">
        <w:rPr>
          <w:spacing w:val="4"/>
        </w:rPr>
        <w:t>i</w:t>
      </w:r>
      <w:r w:rsidRPr="00897079">
        <w:t>s</w:t>
      </w:r>
      <w:r w:rsidRPr="00897079">
        <w:rPr>
          <w:spacing w:val="6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6"/>
        </w:rPr>
        <w:t>b</w:t>
      </w:r>
      <w:r w:rsidRPr="00897079">
        <w:rPr>
          <w:spacing w:val="2"/>
        </w:rPr>
        <w:t>l</w:t>
      </w:r>
      <w:r w:rsidRPr="00897079">
        <w:t>e</w:t>
      </w:r>
      <w:r w:rsidRPr="00897079">
        <w:rPr>
          <w:spacing w:val="7"/>
        </w:rPr>
        <w:t xml:space="preserve"> </w:t>
      </w:r>
      <w:r w:rsidRPr="00897079">
        <w:rPr>
          <w:spacing w:val="2"/>
        </w:rPr>
        <w:t>t</w:t>
      </w:r>
      <w:r w:rsidRPr="00897079">
        <w:t>o</w:t>
      </w:r>
      <w:r w:rsidRPr="00897079">
        <w:rPr>
          <w:spacing w:val="6"/>
        </w:rPr>
        <w:t xml:space="preserve"> </w:t>
      </w:r>
      <w:r w:rsidRPr="00897079">
        <w:rPr>
          <w:spacing w:val="3"/>
        </w:rPr>
        <w:t>p</w:t>
      </w:r>
      <w:r w:rsidRPr="00897079">
        <w:rPr>
          <w:spacing w:val="5"/>
        </w:rPr>
        <w:t>re</w:t>
      </w:r>
      <w:r w:rsidRPr="00897079">
        <w:rPr>
          <w:spacing w:val="4"/>
        </w:rPr>
        <w:t>s</w:t>
      </w:r>
      <w:r w:rsidRPr="00897079">
        <w:rPr>
          <w:spacing w:val="5"/>
        </w:rPr>
        <w:t>e</w:t>
      </w:r>
      <w:r w:rsidRPr="00897079">
        <w:rPr>
          <w:spacing w:val="3"/>
        </w:rPr>
        <w:t>n</w:t>
      </w:r>
      <w:r w:rsidRPr="00897079">
        <w:t>t</w:t>
      </w:r>
      <w:r w:rsidRPr="00897079">
        <w:rPr>
          <w:spacing w:val="1"/>
        </w:rPr>
        <w:t xml:space="preserve"> </w:t>
      </w:r>
      <w:r w:rsidRPr="00897079">
        <w:t>a</w:t>
      </w:r>
      <w:r w:rsidRPr="00897079">
        <w:rPr>
          <w:spacing w:val="7"/>
        </w:rPr>
        <w:t xml:space="preserve"> </w:t>
      </w:r>
      <w:r w:rsidRPr="00897079">
        <w:rPr>
          <w:spacing w:val="3"/>
        </w:rPr>
        <w:t>pr</w:t>
      </w:r>
      <w:r w:rsidRPr="00897079">
        <w:rPr>
          <w:spacing w:val="6"/>
        </w:rPr>
        <w:t>o</w:t>
      </w:r>
      <w:r w:rsidRPr="00897079">
        <w:rPr>
          <w:spacing w:val="3"/>
        </w:rPr>
        <w:t>f</w:t>
      </w:r>
      <w:r w:rsidRPr="00897079">
        <w:rPr>
          <w:spacing w:val="5"/>
        </w:rPr>
        <w:t>e</w:t>
      </w:r>
      <w:r w:rsidRPr="00897079">
        <w:rPr>
          <w:spacing w:val="4"/>
        </w:rPr>
        <w:t>ssi</w:t>
      </w:r>
      <w:r w:rsidRPr="00897079">
        <w:rPr>
          <w:spacing w:val="6"/>
        </w:rPr>
        <w:t>o</w:t>
      </w:r>
      <w:r w:rsidRPr="00897079">
        <w:rPr>
          <w:spacing w:val="3"/>
        </w:rPr>
        <w:t>n</w:t>
      </w:r>
      <w:r w:rsidRPr="00897079">
        <w:rPr>
          <w:spacing w:val="5"/>
        </w:rPr>
        <w:t>a</w:t>
      </w:r>
      <w:r w:rsidRPr="00897079">
        <w:t>l</w:t>
      </w:r>
      <w:r w:rsidRPr="00897079">
        <w:rPr>
          <w:spacing w:val="-3"/>
        </w:rPr>
        <w:t xml:space="preserve"> </w:t>
      </w:r>
      <w:r w:rsidRPr="00897079">
        <w:rPr>
          <w:spacing w:val="4"/>
        </w:rPr>
        <w:t>i</w:t>
      </w:r>
      <w:r w:rsidRPr="00897079">
        <w:rPr>
          <w:spacing w:val="1"/>
        </w:rPr>
        <w:t>m</w:t>
      </w:r>
      <w:r w:rsidRPr="00897079">
        <w:rPr>
          <w:spacing w:val="5"/>
        </w:rPr>
        <w:t>a</w:t>
      </w:r>
      <w:r w:rsidRPr="00897079">
        <w:rPr>
          <w:spacing w:val="3"/>
        </w:rPr>
        <w:t>g</w:t>
      </w:r>
      <w:r w:rsidRPr="00897079">
        <w:rPr>
          <w:spacing w:val="5"/>
        </w:rPr>
        <w:t>e</w:t>
      </w:r>
      <w:r w:rsidRPr="00897079">
        <w:t>,</w:t>
      </w:r>
      <w:r w:rsidRPr="00897079">
        <w:rPr>
          <w:spacing w:val="5"/>
        </w:rPr>
        <w:t xml:space="preserve"> </w:t>
      </w:r>
      <w:r w:rsidRPr="00897079">
        <w:rPr>
          <w:spacing w:val="4"/>
        </w:rPr>
        <w:t>i</w:t>
      </w:r>
      <w:r w:rsidRPr="00897079">
        <w:t>n</w:t>
      </w:r>
      <w:r w:rsidRPr="00897079">
        <w:rPr>
          <w:spacing w:val="6"/>
        </w:rPr>
        <w:t xml:space="preserve"> </w:t>
      </w:r>
      <w:r w:rsidRPr="00897079">
        <w:rPr>
          <w:spacing w:val="2"/>
        </w:rPr>
        <w:t>l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t>e</w:t>
      </w:r>
      <w:r w:rsidRPr="00897079">
        <w:rPr>
          <w:spacing w:val="7"/>
        </w:rPr>
        <w:t xml:space="preserve"> </w:t>
      </w:r>
      <w:r w:rsidRPr="00897079">
        <w:t>w</w:t>
      </w:r>
      <w:r w:rsidRPr="00897079">
        <w:rPr>
          <w:spacing w:val="5"/>
        </w:rPr>
        <w:t>i</w:t>
      </w:r>
      <w:r w:rsidRPr="00897079">
        <w:rPr>
          <w:spacing w:val="4"/>
        </w:rPr>
        <w:t>t</w:t>
      </w:r>
      <w:r w:rsidRPr="00897079">
        <w:t>h</w:t>
      </w:r>
      <w:r w:rsidRPr="00897079">
        <w:rPr>
          <w:spacing w:val="4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t>y</w:t>
      </w:r>
      <w:r w:rsidRPr="00897079">
        <w:rPr>
          <w:spacing w:val="3"/>
        </w:rPr>
        <w:t xml:space="preserve"> </w:t>
      </w:r>
      <w:r w:rsidRPr="00897079">
        <w:rPr>
          <w:spacing w:val="7"/>
        </w:rPr>
        <w:t>e</w:t>
      </w:r>
      <w:r w:rsidRPr="00897079">
        <w:rPr>
          <w:spacing w:val="1"/>
        </w:rPr>
        <w:t>m</w:t>
      </w:r>
      <w:r w:rsidRPr="00897079">
        <w:rPr>
          <w:spacing w:val="6"/>
        </w:rPr>
        <w:t>p</w:t>
      </w:r>
      <w:r w:rsidRPr="00897079">
        <w:rPr>
          <w:spacing w:val="4"/>
        </w:rPr>
        <w:t>l</w:t>
      </w:r>
      <w:r w:rsidRPr="00897079">
        <w:rPr>
          <w:spacing w:val="6"/>
        </w:rPr>
        <w:t>o</w:t>
      </w:r>
      <w:r w:rsidRPr="00897079">
        <w:rPr>
          <w:spacing w:val="1"/>
        </w:rPr>
        <w:t>y</w:t>
      </w:r>
      <w:r w:rsidRPr="00897079">
        <w:rPr>
          <w:spacing w:val="5"/>
        </w:rPr>
        <w:t>er</w:t>
      </w:r>
      <w:r w:rsidRPr="00897079">
        <w:rPr>
          <w:spacing w:val="3"/>
        </w:rPr>
        <w:t>’</w:t>
      </w:r>
      <w:r w:rsidRPr="00897079">
        <w:t xml:space="preserve">s </w:t>
      </w:r>
      <w:r w:rsidRPr="00897079">
        <w:rPr>
          <w:spacing w:val="5"/>
        </w:rPr>
        <w:t>c</w:t>
      </w:r>
      <w:r w:rsidRPr="00897079">
        <w:rPr>
          <w:spacing w:val="3"/>
        </w:rPr>
        <w:t>o</w:t>
      </w:r>
      <w:r w:rsidRPr="00897079">
        <w:rPr>
          <w:spacing w:val="5"/>
        </w:rPr>
        <w:t>r</w:t>
      </w:r>
      <w:r w:rsidRPr="00897079">
        <w:t xml:space="preserve">e </w:t>
      </w:r>
      <w:r w:rsidRPr="00897079">
        <w:rPr>
          <w:spacing w:val="3"/>
        </w:rPr>
        <w:t>v</w:t>
      </w:r>
      <w:r w:rsidRPr="00897079">
        <w:rPr>
          <w:spacing w:val="5"/>
        </w:rPr>
        <w:t>a</w:t>
      </w:r>
      <w:r w:rsidRPr="00897079">
        <w:rPr>
          <w:spacing w:val="4"/>
        </w:rPr>
        <w:t>l</w:t>
      </w:r>
      <w:r w:rsidRPr="00897079">
        <w:rPr>
          <w:spacing w:val="3"/>
        </w:rPr>
        <w:t>u</w:t>
      </w:r>
      <w:r w:rsidRPr="00897079">
        <w:rPr>
          <w:spacing w:val="5"/>
        </w:rPr>
        <w:t>e</w:t>
      </w:r>
      <w:r w:rsidRPr="00897079">
        <w:t>s</w:t>
      </w:r>
      <w:r w:rsidRPr="00897079">
        <w:rPr>
          <w:spacing w:val="4"/>
        </w:rPr>
        <w:t xml:space="preserve"> t</w:t>
      </w:r>
      <w:r w:rsidRPr="00897079">
        <w:t>o</w:t>
      </w:r>
      <w:r w:rsidRPr="00897079">
        <w:rPr>
          <w:spacing w:val="6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2"/>
        </w:rPr>
        <w:t>l</w:t>
      </w:r>
      <w:r w:rsidRPr="00897079">
        <w:t>l</w:t>
      </w:r>
      <w:r w:rsidRPr="00897079">
        <w:rPr>
          <w:spacing w:val="5"/>
        </w:rPr>
        <w:t xml:space="preserve"> </w:t>
      </w:r>
      <w:r w:rsidRPr="00897079">
        <w:rPr>
          <w:spacing w:val="6"/>
        </w:rPr>
        <w:t>p</w:t>
      </w:r>
      <w:r w:rsidRPr="00897079">
        <w:rPr>
          <w:spacing w:val="3"/>
        </w:rPr>
        <w:t>e</w:t>
      </w:r>
      <w:r w:rsidRPr="00897079">
        <w:rPr>
          <w:spacing w:val="6"/>
        </w:rPr>
        <w:t>o</w:t>
      </w:r>
      <w:r w:rsidRPr="00897079">
        <w:rPr>
          <w:spacing w:val="3"/>
        </w:rPr>
        <w:t>p</w:t>
      </w:r>
      <w:r w:rsidRPr="00897079">
        <w:rPr>
          <w:spacing w:val="4"/>
        </w:rPr>
        <w:t>l</w:t>
      </w:r>
      <w:r w:rsidRPr="00897079">
        <w:t>e</w:t>
      </w:r>
      <w:r w:rsidRPr="00897079">
        <w:rPr>
          <w:spacing w:val="7"/>
        </w:rPr>
        <w:t xml:space="preserve"> </w:t>
      </w:r>
      <w:r w:rsidRPr="00897079">
        <w:rPr>
          <w:spacing w:val="5"/>
        </w:rPr>
        <w:t>c</w:t>
      </w:r>
      <w:r w:rsidRPr="00897079">
        <w:rPr>
          <w:spacing w:val="6"/>
        </w:rPr>
        <w:t>o</w:t>
      </w:r>
      <w:r w:rsidRPr="00897079">
        <w:rPr>
          <w:spacing w:val="3"/>
        </w:rPr>
        <w:t>n</w:t>
      </w:r>
      <w:r w:rsidRPr="00897079">
        <w:rPr>
          <w:spacing w:val="2"/>
        </w:rPr>
        <w:t>t</w:t>
      </w:r>
      <w:r w:rsidRPr="00897079">
        <w:rPr>
          <w:spacing w:val="5"/>
        </w:rPr>
        <w:t>ac</w:t>
      </w:r>
      <w:r w:rsidRPr="00897079">
        <w:rPr>
          <w:spacing w:val="4"/>
        </w:rPr>
        <w:t>ti</w:t>
      </w:r>
      <w:r w:rsidRPr="00897079">
        <w:rPr>
          <w:spacing w:val="1"/>
        </w:rPr>
        <w:t>n</w:t>
      </w:r>
      <w:r w:rsidRPr="00897079">
        <w:t xml:space="preserve">g </w:t>
      </w:r>
      <w:r w:rsidRPr="00897079">
        <w:rPr>
          <w:spacing w:val="6"/>
        </w:rPr>
        <w:t>o</w:t>
      </w:r>
      <w:r w:rsidRPr="00897079">
        <w:t>r</w:t>
      </w:r>
      <w:r w:rsidRPr="00897079">
        <w:rPr>
          <w:spacing w:val="6"/>
        </w:rPr>
        <w:t xml:space="preserve"> </w:t>
      </w:r>
      <w:r w:rsidRPr="00897079">
        <w:rPr>
          <w:spacing w:val="3"/>
        </w:rPr>
        <w:t>v</w:t>
      </w:r>
      <w:r w:rsidRPr="00897079">
        <w:rPr>
          <w:spacing w:val="4"/>
        </w:rPr>
        <w:t>isiti</w:t>
      </w:r>
      <w:r w:rsidRPr="00897079">
        <w:rPr>
          <w:spacing w:val="3"/>
        </w:rPr>
        <w:t>n</w:t>
      </w:r>
      <w:r w:rsidRPr="00897079">
        <w:t>g</w:t>
      </w:r>
      <w:r w:rsidRPr="00897079">
        <w:rPr>
          <w:spacing w:val="2"/>
        </w:rPr>
        <w:t xml:space="preserve"> </w:t>
      </w:r>
      <w:r w:rsidRPr="00897079">
        <w:rPr>
          <w:spacing w:val="3"/>
        </w:rPr>
        <w:t>he</w:t>
      </w:r>
      <w:r w:rsidRPr="00897079">
        <w:t>r</w:t>
      </w:r>
      <w:r w:rsidRPr="00897079">
        <w:rPr>
          <w:spacing w:val="5"/>
        </w:rPr>
        <w:t xml:space="preserve"> </w:t>
      </w:r>
      <w:r w:rsidRPr="00897079">
        <w:rPr>
          <w:spacing w:val="6"/>
        </w:rPr>
        <w:t>o</w:t>
      </w:r>
      <w:r w:rsidRPr="00897079">
        <w:rPr>
          <w:spacing w:val="3"/>
        </w:rPr>
        <w:t>ff</w:t>
      </w:r>
      <w:r w:rsidRPr="00897079">
        <w:rPr>
          <w:spacing w:val="4"/>
        </w:rPr>
        <w:t>i</w:t>
      </w:r>
      <w:r w:rsidRPr="00897079">
        <w:rPr>
          <w:spacing w:val="5"/>
        </w:rPr>
        <w:t>ce</w:t>
      </w:r>
      <w:r w:rsidRPr="00897079">
        <w:t>.</w:t>
      </w:r>
      <w:r w:rsidRPr="00897079">
        <w:rPr>
          <w:spacing w:val="3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7"/>
        </w:rPr>
        <w:t xml:space="preserve"> </w:t>
      </w:r>
      <w:r w:rsidRPr="00897079">
        <w:rPr>
          <w:spacing w:val="2"/>
        </w:rPr>
        <w:t>i</w:t>
      </w:r>
      <w:r w:rsidRPr="00897079">
        <w:t>s</w:t>
      </w:r>
      <w:r w:rsidRPr="00897079">
        <w:rPr>
          <w:spacing w:val="8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3"/>
        </w:rPr>
        <w:t>pp</w:t>
      </w:r>
      <w:r w:rsidRPr="00897079">
        <w:rPr>
          <w:spacing w:val="5"/>
        </w:rPr>
        <w:t>r</w:t>
      </w:r>
      <w:r w:rsidRPr="00897079">
        <w:rPr>
          <w:spacing w:val="3"/>
        </w:rPr>
        <w:t>o</w:t>
      </w:r>
      <w:r w:rsidRPr="00897079">
        <w:rPr>
          <w:spacing w:val="5"/>
        </w:rPr>
        <w:t>ac</w:t>
      </w:r>
      <w:r w:rsidRPr="00897079">
        <w:rPr>
          <w:spacing w:val="3"/>
        </w:rPr>
        <w:t>ha</w:t>
      </w:r>
      <w:r w:rsidRPr="00897079">
        <w:rPr>
          <w:spacing w:val="6"/>
        </w:rPr>
        <w:t>b</w:t>
      </w:r>
      <w:r w:rsidRPr="00897079">
        <w:rPr>
          <w:spacing w:val="4"/>
        </w:rPr>
        <w:t>l</w:t>
      </w:r>
      <w:r w:rsidRPr="00897079">
        <w:t>e</w:t>
      </w:r>
      <w:r w:rsidRPr="00897079">
        <w:rPr>
          <w:spacing w:val="-3"/>
        </w:rPr>
        <w:t xml:space="preserve"> </w:t>
      </w:r>
      <w:r w:rsidRPr="00897079">
        <w:t>w</w:t>
      </w:r>
      <w:r w:rsidRPr="00897079">
        <w:rPr>
          <w:spacing w:val="5"/>
        </w:rPr>
        <w:t>i</w:t>
      </w:r>
      <w:r w:rsidRPr="00897079">
        <w:rPr>
          <w:spacing w:val="4"/>
        </w:rPr>
        <w:t>t</w:t>
      </w:r>
      <w:r w:rsidRPr="00897079">
        <w:t>h</w:t>
      </w:r>
      <w:r w:rsidRPr="00897079">
        <w:rPr>
          <w:spacing w:val="4"/>
        </w:rPr>
        <w:t xml:space="preserve"> </w:t>
      </w:r>
      <w:r w:rsidRPr="00897079">
        <w:t xml:space="preserve">a </w:t>
      </w:r>
      <w:r w:rsidRPr="00897079">
        <w:rPr>
          <w:spacing w:val="6"/>
        </w:rPr>
        <w:t>p</w:t>
      </w:r>
      <w:r w:rsidRPr="00897079">
        <w:rPr>
          <w:spacing w:val="3"/>
        </w:rPr>
        <w:t>r</w:t>
      </w:r>
      <w:r w:rsidRPr="00897079">
        <w:rPr>
          <w:spacing w:val="6"/>
        </w:rPr>
        <w:t>o</w:t>
      </w:r>
      <w:r w:rsidRPr="00897079">
        <w:rPr>
          <w:spacing w:val="3"/>
        </w:rPr>
        <w:t>f</w:t>
      </w:r>
      <w:r w:rsidRPr="00897079">
        <w:rPr>
          <w:spacing w:val="5"/>
        </w:rPr>
        <w:t>e</w:t>
      </w:r>
      <w:r w:rsidRPr="00897079">
        <w:rPr>
          <w:spacing w:val="4"/>
        </w:rPr>
        <w:t>ssi</w:t>
      </w:r>
      <w:r w:rsidRPr="00897079">
        <w:rPr>
          <w:spacing w:val="6"/>
        </w:rPr>
        <w:t>o</w:t>
      </w:r>
      <w:r w:rsidRPr="00897079">
        <w:rPr>
          <w:spacing w:val="3"/>
        </w:rPr>
        <w:t>na</w:t>
      </w:r>
      <w:r w:rsidRPr="00897079">
        <w:t>l</w:t>
      </w:r>
      <w:r w:rsidRPr="00897079">
        <w:rPr>
          <w:spacing w:val="-1"/>
        </w:rPr>
        <w:t xml:space="preserve"> </w:t>
      </w:r>
      <w:r w:rsidRPr="00897079">
        <w:rPr>
          <w:spacing w:val="1"/>
        </w:rPr>
        <w:t>m</w:t>
      </w:r>
      <w:r w:rsidRPr="00897079">
        <w:rPr>
          <w:spacing w:val="5"/>
        </w:rPr>
        <w:t>a</w:t>
      </w:r>
      <w:r w:rsidRPr="00897079">
        <w:rPr>
          <w:spacing w:val="3"/>
        </w:rPr>
        <w:t>nn</w:t>
      </w:r>
      <w:r w:rsidRPr="00897079">
        <w:rPr>
          <w:spacing w:val="5"/>
        </w:rPr>
        <w:t>e</w:t>
      </w:r>
      <w:r w:rsidRPr="00897079">
        <w:t>r</w:t>
      </w:r>
      <w:r w:rsidRPr="00897079">
        <w:rPr>
          <w:spacing w:val="4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t>d</w:t>
      </w:r>
      <w:r w:rsidRPr="00897079">
        <w:rPr>
          <w:spacing w:val="5"/>
        </w:rPr>
        <w:t xml:space="preserve"> </w:t>
      </w:r>
      <w:r w:rsidRPr="00897079">
        <w:rPr>
          <w:spacing w:val="4"/>
        </w:rPr>
        <w:t>i</w:t>
      </w:r>
      <w:r w:rsidRPr="00897079">
        <w:t>s</w:t>
      </w:r>
      <w:r w:rsidRPr="00897079">
        <w:rPr>
          <w:spacing w:val="6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6"/>
        </w:rPr>
        <w:t>b</w:t>
      </w:r>
      <w:r w:rsidRPr="00897079">
        <w:rPr>
          <w:spacing w:val="4"/>
        </w:rPr>
        <w:t>l</w:t>
      </w:r>
      <w:r w:rsidRPr="00897079">
        <w:t>e</w:t>
      </w:r>
      <w:r w:rsidRPr="00897079">
        <w:rPr>
          <w:spacing w:val="5"/>
        </w:rPr>
        <w:t xml:space="preserve"> </w:t>
      </w:r>
      <w:r w:rsidRPr="00897079">
        <w:rPr>
          <w:spacing w:val="2"/>
        </w:rPr>
        <w:t>t</w:t>
      </w:r>
      <w:r w:rsidRPr="00897079">
        <w:t>o</w:t>
      </w:r>
      <w:r w:rsidRPr="00897079">
        <w:rPr>
          <w:spacing w:val="9"/>
        </w:rPr>
        <w:t xml:space="preserve"> </w:t>
      </w:r>
      <w:r w:rsidRPr="00897079">
        <w:rPr>
          <w:spacing w:val="3"/>
        </w:rPr>
        <w:t>c</w:t>
      </w:r>
      <w:r w:rsidRPr="00897079">
        <w:rPr>
          <w:spacing w:val="5"/>
        </w:rPr>
        <w:t>r</w:t>
      </w:r>
      <w:r w:rsidRPr="00897079">
        <w:rPr>
          <w:spacing w:val="3"/>
        </w:rPr>
        <w:t>e</w:t>
      </w:r>
      <w:r w:rsidRPr="00897079">
        <w:rPr>
          <w:spacing w:val="5"/>
        </w:rPr>
        <w:t>a</w:t>
      </w:r>
      <w:r w:rsidRPr="00897079">
        <w:rPr>
          <w:spacing w:val="4"/>
        </w:rPr>
        <w:t>t</w:t>
      </w:r>
      <w:r w:rsidRPr="00897079">
        <w:t>e</w:t>
      </w:r>
      <w:r w:rsidRPr="00897079">
        <w:rPr>
          <w:spacing w:val="3"/>
        </w:rPr>
        <w:t xml:space="preserve"> </w:t>
      </w:r>
      <w:r w:rsidRPr="00897079">
        <w:rPr>
          <w:spacing w:val="14"/>
        </w:rPr>
        <w:t>a</w:t>
      </w:r>
      <w:r w:rsidRPr="00897079">
        <w:t>n</w:t>
      </w:r>
      <w:r w:rsidRPr="00897079">
        <w:rPr>
          <w:spacing w:val="7"/>
        </w:rPr>
        <w:t xml:space="preserve"> </w:t>
      </w:r>
      <w:r w:rsidRPr="00897079">
        <w:rPr>
          <w:spacing w:val="4"/>
        </w:rPr>
        <w:t>i</w:t>
      </w:r>
      <w:r w:rsidRPr="00897079">
        <w:rPr>
          <w:spacing w:val="3"/>
        </w:rPr>
        <w:t>m</w:t>
      </w:r>
      <w:r w:rsidRPr="00897079">
        <w:rPr>
          <w:spacing w:val="1"/>
        </w:rPr>
        <w:t>m</w:t>
      </w:r>
      <w:r w:rsidRPr="00897079">
        <w:rPr>
          <w:spacing w:val="5"/>
        </w:rPr>
        <w:t>e</w:t>
      </w:r>
      <w:r w:rsidRPr="00897079">
        <w:rPr>
          <w:spacing w:val="6"/>
        </w:rPr>
        <w:t>d</w:t>
      </w:r>
      <w:r w:rsidRPr="00897079">
        <w:rPr>
          <w:spacing w:val="4"/>
        </w:rPr>
        <w:t>i</w:t>
      </w:r>
      <w:r w:rsidRPr="00897079">
        <w:rPr>
          <w:spacing w:val="5"/>
        </w:rPr>
        <w:t>a</w:t>
      </w:r>
      <w:r w:rsidRPr="00897079">
        <w:rPr>
          <w:spacing w:val="4"/>
        </w:rPr>
        <w:t>t</w:t>
      </w:r>
      <w:r w:rsidRPr="00897079">
        <w:t xml:space="preserve">e </w:t>
      </w:r>
      <w:r w:rsidRPr="00897079">
        <w:rPr>
          <w:spacing w:val="3"/>
        </w:rPr>
        <w:t>f</w:t>
      </w:r>
      <w:r w:rsidRPr="00897079">
        <w:rPr>
          <w:spacing w:val="2"/>
        </w:rPr>
        <w:t>i</w:t>
      </w:r>
      <w:r w:rsidRPr="00897079">
        <w:rPr>
          <w:spacing w:val="5"/>
        </w:rPr>
        <w:t>r</w:t>
      </w:r>
      <w:r w:rsidRPr="00897079">
        <w:rPr>
          <w:spacing w:val="4"/>
        </w:rPr>
        <w:t>s</w:t>
      </w:r>
      <w:r w:rsidRPr="00897079">
        <w:t>t</w:t>
      </w:r>
      <w:r w:rsidRPr="00897079">
        <w:rPr>
          <w:spacing w:val="10"/>
        </w:rPr>
        <w:t xml:space="preserve"> </w:t>
      </w:r>
      <w:r w:rsidRPr="00897079">
        <w:rPr>
          <w:spacing w:val="3"/>
        </w:rPr>
        <w:t>g</w:t>
      </w:r>
      <w:r w:rsidRPr="00897079">
        <w:rPr>
          <w:spacing w:val="3"/>
        </w:rPr>
        <w:t>oo</w:t>
      </w:r>
      <w:r w:rsidRPr="00897079">
        <w:t>d</w:t>
      </w:r>
      <w:r w:rsidRPr="00897079">
        <w:rPr>
          <w:spacing w:val="7"/>
        </w:rPr>
        <w:t xml:space="preserve"> </w:t>
      </w:r>
      <w:r w:rsidRPr="00897079">
        <w:rPr>
          <w:spacing w:val="4"/>
        </w:rPr>
        <w:t>i</w:t>
      </w:r>
      <w:r w:rsidRPr="00897079">
        <w:rPr>
          <w:spacing w:val="1"/>
        </w:rPr>
        <w:t>m</w:t>
      </w:r>
      <w:r w:rsidRPr="00897079">
        <w:rPr>
          <w:spacing w:val="6"/>
        </w:rPr>
        <w:t>p</w:t>
      </w:r>
      <w:r w:rsidRPr="00897079">
        <w:rPr>
          <w:spacing w:val="3"/>
        </w:rPr>
        <w:t>r</w:t>
      </w:r>
      <w:r w:rsidRPr="00897079">
        <w:rPr>
          <w:spacing w:val="5"/>
        </w:rPr>
        <w:t>e</w:t>
      </w:r>
      <w:r w:rsidRPr="00897079">
        <w:rPr>
          <w:spacing w:val="4"/>
        </w:rPr>
        <w:t>ssi</w:t>
      </w:r>
      <w:r w:rsidRPr="00897079">
        <w:rPr>
          <w:spacing w:val="6"/>
        </w:rPr>
        <w:t>o</w:t>
      </w:r>
      <w:r w:rsidRPr="00897079">
        <w:t>n</w:t>
      </w:r>
      <w:r w:rsidRPr="00897079">
        <w:rPr>
          <w:spacing w:val="-1"/>
        </w:rPr>
        <w:t xml:space="preserve"> </w:t>
      </w:r>
      <w:r w:rsidRPr="00897079">
        <w:t>w</w:t>
      </w:r>
      <w:r w:rsidRPr="00897079">
        <w:rPr>
          <w:spacing w:val="5"/>
        </w:rPr>
        <w:t>i</w:t>
      </w:r>
      <w:r w:rsidRPr="00897079">
        <w:rPr>
          <w:spacing w:val="4"/>
        </w:rPr>
        <w:t>t</w:t>
      </w:r>
      <w:r w:rsidRPr="00897079">
        <w:t xml:space="preserve">h 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rPr>
          <w:spacing w:val="1"/>
        </w:rPr>
        <w:t>y</w:t>
      </w:r>
      <w:r w:rsidRPr="00897079">
        <w:rPr>
          <w:spacing w:val="6"/>
        </w:rPr>
        <w:t>o</w:t>
      </w:r>
      <w:r w:rsidRPr="00897079">
        <w:rPr>
          <w:spacing w:val="3"/>
        </w:rPr>
        <w:t>n</w:t>
      </w:r>
      <w:r w:rsidRPr="00897079">
        <w:t>e</w:t>
      </w:r>
      <w:r w:rsidRPr="00897079">
        <w:rPr>
          <w:spacing w:val="4"/>
        </w:rPr>
        <w:t xml:space="preserve"> s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7"/>
        </w:rPr>
        <w:t xml:space="preserve"> </w:t>
      </w:r>
      <w:r w:rsidRPr="00897079">
        <w:rPr>
          <w:spacing w:val="1"/>
        </w:rPr>
        <w:t>m</w:t>
      </w:r>
      <w:r w:rsidRPr="00897079">
        <w:rPr>
          <w:spacing w:val="5"/>
        </w:rPr>
        <w:t>ee</w:t>
      </w:r>
      <w:r w:rsidRPr="00897079">
        <w:rPr>
          <w:spacing w:val="4"/>
        </w:rPr>
        <w:t>ts</w:t>
      </w:r>
      <w:r w:rsidRPr="00897079">
        <w:t>.</w:t>
      </w:r>
      <w:r w:rsidRPr="00897079">
        <w:rPr>
          <w:spacing w:val="9"/>
        </w:rPr>
        <w:t xml:space="preserve"> </w:t>
      </w:r>
      <w:r w:rsidRPr="00897079">
        <w:rPr>
          <w:spacing w:val="5"/>
        </w:rPr>
        <w:t>O</w:t>
      </w:r>
      <w:r w:rsidRPr="00897079">
        <w:rPr>
          <w:spacing w:val="3"/>
        </w:rPr>
        <w:t>n</w:t>
      </w:r>
      <w:r w:rsidRPr="00897079">
        <w:t>e</w:t>
      </w:r>
      <w:r w:rsidRPr="00897079">
        <w:rPr>
          <w:spacing w:val="5"/>
        </w:rPr>
        <w:t xml:space="preserve"> </w:t>
      </w:r>
      <w:r w:rsidRPr="00897079">
        <w:rPr>
          <w:spacing w:val="6"/>
        </w:rPr>
        <w:t>o</w:t>
      </w:r>
      <w:r w:rsidRPr="00897079">
        <w:t>f</w:t>
      </w:r>
      <w:r w:rsidRPr="00897079">
        <w:rPr>
          <w:spacing w:val="6"/>
        </w:rPr>
        <w:t xml:space="preserve"> </w:t>
      </w:r>
      <w:r w:rsidRPr="00897079">
        <w:rPr>
          <w:spacing w:val="3"/>
        </w:rPr>
        <w:t>he</w:t>
      </w:r>
      <w:r w:rsidRPr="00897079">
        <w:t>r</w:t>
      </w:r>
      <w:r w:rsidRPr="00897079">
        <w:rPr>
          <w:spacing w:val="7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2"/>
        </w:rPr>
        <w:t>t</w:t>
      </w:r>
      <w:r w:rsidRPr="00897079">
        <w:rPr>
          <w:spacing w:val="5"/>
        </w:rPr>
        <w:t>r</w:t>
      </w:r>
      <w:r w:rsidRPr="00897079">
        <w:rPr>
          <w:spacing w:val="6"/>
        </w:rPr>
        <w:t>o</w:t>
      </w:r>
      <w:r w:rsidRPr="00897079">
        <w:rPr>
          <w:spacing w:val="3"/>
        </w:rPr>
        <w:t>ng</w:t>
      </w:r>
      <w:r w:rsidRPr="00897079">
        <w:rPr>
          <w:spacing w:val="5"/>
        </w:rPr>
        <w:t>e</w:t>
      </w:r>
      <w:r w:rsidRPr="00897079">
        <w:rPr>
          <w:spacing w:val="4"/>
        </w:rPr>
        <w:t>s</w:t>
      </w:r>
      <w:r w:rsidRPr="00897079">
        <w:t xml:space="preserve">t </w:t>
      </w:r>
      <w:r w:rsidRPr="00897079">
        <w:rPr>
          <w:spacing w:val="3"/>
        </w:rPr>
        <w:t>p</w:t>
      </w:r>
      <w:r w:rsidRPr="00897079">
        <w:rPr>
          <w:spacing w:val="6"/>
        </w:rPr>
        <w:t>o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rPr>
          <w:spacing w:val="4"/>
        </w:rPr>
        <w:t>t</w:t>
      </w:r>
      <w:r w:rsidRPr="00897079">
        <w:t>s</w:t>
      </w:r>
      <w:r w:rsidRPr="00897079">
        <w:rPr>
          <w:spacing w:val="2"/>
        </w:rPr>
        <w:t xml:space="preserve"> </w:t>
      </w:r>
      <w:r w:rsidRPr="00897079">
        <w:rPr>
          <w:spacing w:val="4"/>
        </w:rPr>
        <w:t>i</w:t>
      </w:r>
      <w:r w:rsidRPr="00897079">
        <w:t>s</w:t>
      </w:r>
      <w:r w:rsidRPr="00897079">
        <w:rPr>
          <w:spacing w:val="8"/>
        </w:rPr>
        <w:t xml:space="preserve"> </w:t>
      </w:r>
      <w:r w:rsidRPr="00897079">
        <w:rPr>
          <w:spacing w:val="4"/>
        </w:rPr>
        <w:t>t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6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6"/>
        </w:rPr>
        <w:t>b</w:t>
      </w:r>
      <w:r w:rsidRPr="00897079">
        <w:rPr>
          <w:spacing w:val="4"/>
        </w:rPr>
        <w:t>ili</w:t>
      </w:r>
      <w:r w:rsidRPr="00897079">
        <w:rPr>
          <w:spacing w:val="2"/>
        </w:rPr>
        <w:t>t</w:t>
      </w:r>
      <w:r w:rsidRPr="00897079">
        <w:t>y</w:t>
      </w:r>
      <w:r w:rsidRPr="00897079">
        <w:rPr>
          <w:spacing w:val="1"/>
        </w:rPr>
        <w:t xml:space="preserve"> </w:t>
      </w:r>
      <w:r w:rsidRPr="00897079">
        <w:rPr>
          <w:spacing w:val="4"/>
        </w:rPr>
        <w:t>t</w:t>
      </w:r>
      <w:r w:rsidRPr="00897079">
        <w:t>o</w:t>
      </w:r>
      <w:r w:rsidRPr="00897079">
        <w:rPr>
          <w:spacing w:val="20"/>
        </w:rPr>
        <w:t xml:space="preserve"> </w:t>
      </w:r>
      <w:r w:rsidRPr="00897079">
        <w:rPr>
          <w:spacing w:val="3"/>
        </w:rPr>
        <w:t>d</w:t>
      </w:r>
      <w:r w:rsidRPr="00897079">
        <w:rPr>
          <w:spacing w:val="5"/>
        </w:rPr>
        <w:t>ea</w:t>
      </w:r>
      <w:r w:rsidRPr="00897079">
        <w:t>l</w:t>
      </w:r>
      <w:r w:rsidRPr="00897079">
        <w:rPr>
          <w:spacing w:val="4"/>
        </w:rPr>
        <w:t xml:space="preserve"> </w:t>
      </w:r>
      <w:r w:rsidRPr="00897079">
        <w:rPr>
          <w:spacing w:val="5"/>
        </w:rPr>
        <w:t>ca</w:t>
      </w:r>
      <w:r w:rsidRPr="00897079">
        <w:rPr>
          <w:spacing w:val="4"/>
        </w:rPr>
        <w:t>l</w:t>
      </w:r>
      <w:r w:rsidRPr="00897079">
        <w:rPr>
          <w:spacing w:val="1"/>
        </w:rPr>
        <w:t>m</w:t>
      </w:r>
      <w:r w:rsidRPr="00897079">
        <w:rPr>
          <w:spacing w:val="4"/>
        </w:rPr>
        <w:t>l</w:t>
      </w:r>
      <w:r w:rsidRPr="00897079">
        <w:t>y</w:t>
      </w:r>
      <w:r w:rsidRPr="00897079">
        <w:rPr>
          <w:spacing w:val="3"/>
        </w:rPr>
        <w:t xml:space="preserve"> </w:t>
      </w:r>
      <w:r w:rsidRPr="00897079">
        <w:t>w</w:t>
      </w:r>
      <w:r w:rsidRPr="00897079">
        <w:rPr>
          <w:spacing w:val="5"/>
        </w:rPr>
        <w:t>i</w:t>
      </w:r>
      <w:r w:rsidRPr="00897079">
        <w:rPr>
          <w:spacing w:val="7"/>
        </w:rPr>
        <w:t>t</w:t>
      </w:r>
      <w:r w:rsidRPr="00897079">
        <w:t xml:space="preserve">h </w:t>
      </w:r>
      <w:r w:rsidRPr="00897079">
        <w:rPr>
          <w:spacing w:val="3"/>
        </w:rPr>
        <w:t>v</w:t>
      </w:r>
      <w:r w:rsidRPr="00897079">
        <w:rPr>
          <w:spacing w:val="4"/>
        </w:rPr>
        <w:t>isit</w:t>
      </w:r>
      <w:r w:rsidRPr="00897079">
        <w:rPr>
          <w:spacing w:val="6"/>
        </w:rPr>
        <w:t>o</w:t>
      </w:r>
      <w:r w:rsidRPr="00897079">
        <w:rPr>
          <w:spacing w:val="5"/>
        </w:rPr>
        <w:t>r</w:t>
      </w:r>
      <w:r w:rsidRPr="00897079">
        <w:t>s</w:t>
      </w:r>
      <w:r w:rsidRPr="00897079">
        <w:rPr>
          <w:spacing w:val="2"/>
        </w:rPr>
        <w:t xml:space="preserve"> </w:t>
      </w:r>
      <w:r w:rsidRPr="00897079">
        <w:rPr>
          <w:spacing w:val="3"/>
        </w:rPr>
        <w:t>un</w:t>
      </w:r>
      <w:r w:rsidRPr="00897079">
        <w:rPr>
          <w:spacing w:val="6"/>
        </w:rPr>
        <w:t>d</w:t>
      </w:r>
      <w:r w:rsidRPr="00897079">
        <w:rPr>
          <w:spacing w:val="3"/>
        </w:rPr>
        <w:t>e</w:t>
      </w:r>
      <w:r w:rsidRPr="00897079">
        <w:t>r</w:t>
      </w:r>
      <w:r w:rsidRPr="00897079">
        <w:rPr>
          <w:spacing w:val="3"/>
        </w:rPr>
        <w:t xml:space="preserve"> </w:t>
      </w:r>
      <w:r w:rsidRPr="00897079">
        <w:rPr>
          <w:spacing w:val="5"/>
        </w:rPr>
        <w:t>c</w:t>
      </w:r>
      <w:r w:rsidRPr="00897079">
        <w:rPr>
          <w:spacing w:val="3"/>
        </w:rPr>
        <w:t>h</w:t>
      </w:r>
      <w:r w:rsidRPr="00897079">
        <w:rPr>
          <w:spacing w:val="5"/>
        </w:rPr>
        <w:t>a</w:t>
      </w:r>
      <w:r w:rsidRPr="00897079">
        <w:rPr>
          <w:spacing w:val="4"/>
        </w:rPr>
        <w:t>ll</w:t>
      </w:r>
      <w:r w:rsidRPr="00897079">
        <w:rPr>
          <w:spacing w:val="5"/>
        </w:rPr>
        <w:t>e</w:t>
      </w:r>
      <w:r w:rsidRPr="00897079">
        <w:rPr>
          <w:spacing w:val="3"/>
        </w:rPr>
        <w:t>ng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t>g</w:t>
      </w:r>
      <w:r w:rsidRPr="00897079">
        <w:rPr>
          <w:spacing w:val="-1"/>
        </w:rPr>
        <w:t xml:space="preserve"> </w:t>
      </w:r>
      <w:r w:rsidRPr="00897079">
        <w:rPr>
          <w:spacing w:val="3"/>
        </w:rPr>
        <w:t>con</w:t>
      </w:r>
      <w:r w:rsidRPr="00897079">
        <w:rPr>
          <w:spacing w:val="11"/>
        </w:rPr>
        <w:t>d</w:t>
      </w:r>
      <w:r w:rsidRPr="00897079">
        <w:rPr>
          <w:spacing w:val="4"/>
        </w:rPr>
        <w:t>it</w:t>
      </w:r>
      <w:r w:rsidRPr="00897079">
        <w:rPr>
          <w:spacing w:val="2"/>
        </w:rPr>
        <w:t>i</w:t>
      </w:r>
      <w:r w:rsidRPr="00897079">
        <w:rPr>
          <w:spacing w:val="6"/>
        </w:rPr>
        <w:t>o</w:t>
      </w:r>
      <w:r w:rsidRPr="00897079">
        <w:rPr>
          <w:spacing w:val="3"/>
        </w:rPr>
        <w:t>n</w:t>
      </w:r>
      <w:r w:rsidRPr="00897079">
        <w:rPr>
          <w:spacing w:val="4"/>
        </w:rPr>
        <w:t>s</w:t>
      </w:r>
      <w:r w:rsidRPr="00897079">
        <w:t>.</w:t>
      </w:r>
      <w:r w:rsidRPr="00897079">
        <w:rPr>
          <w:spacing w:val="3"/>
        </w:rPr>
        <w:t xml:space="preserve"> </w:t>
      </w:r>
      <w:r w:rsidRPr="00897079">
        <w:rPr>
          <w:spacing w:val="4"/>
        </w:rPr>
        <w:t>Ri</w:t>
      </w:r>
      <w:r w:rsidRPr="00897079">
        <w:rPr>
          <w:spacing w:val="3"/>
        </w:rPr>
        <w:t>gh</w:t>
      </w:r>
      <w:r w:rsidRPr="00897079">
        <w:t>t</w:t>
      </w:r>
      <w:r w:rsidRPr="00897079">
        <w:rPr>
          <w:spacing w:val="5"/>
        </w:rPr>
        <w:t xml:space="preserve"> </w:t>
      </w:r>
      <w:r w:rsidRPr="00897079">
        <w:rPr>
          <w:spacing w:val="3"/>
        </w:rPr>
        <w:t>n</w:t>
      </w:r>
      <w:r w:rsidRPr="00897079">
        <w:rPr>
          <w:spacing w:val="6"/>
        </w:rPr>
        <w:t>o</w:t>
      </w:r>
      <w:r w:rsidRPr="00897079">
        <w:t>w</w:t>
      </w:r>
      <w:r w:rsidRPr="00897079">
        <w:rPr>
          <w:spacing w:val="2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7"/>
        </w:rPr>
        <w:t xml:space="preserve"> </w:t>
      </w:r>
      <w:r w:rsidRPr="00897079">
        <w:rPr>
          <w:spacing w:val="4"/>
        </w:rPr>
        <w:t>i</w:t>
      </w:r>
      <w:r w:rsidRPr="00897079">
        <w:t>s</w:t>
      </w:r>
      <w:r w:rsidRPr="00897079">
        <w:rPr>
          <w:spacing w:val="8"/>
        </w:rPr>
        <w:t xml:space="preserve"> </w:t>
      </w:r>
      <w:r w:rsidRPr="00897079">
        <w:rPr>
          <w:spacing w:val="2"/>
        </w:rPr>
        <w:t>l</w:t>
      </w:r>
      <w:r w:rsidRPr="00897079">
        <w:rPr>
          <w:spacing w:val="3"/>
        </w:rPr>
        <w:t>o</w:t>
      </w:r>
      <w:r w:rsidRPr="00897079">
        <w:rPr>
          <w:spacing w:val="6"/>
        </w:rPr>
        <w:t>o</w:t>
      </w:r>
      <w:r w:rsidRPr="00897079">
        <w:rPr>
          <w:spacing w:val="3"/>
        </w:rPr>
        <w:t>k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t>g</w:t>
      </w:r>
      <w:r w:rsidRPr="00897079">
        <w:rPr>
          <w:spacing w:val="2"/>
        </w:rPr>
        <w:t xml:space="preserve"> </w:t>
      </w:r>
      <w:r w:rsidRPr="00897079">
        <w:rPr>
          <w:spacing w:val="3"/>
        </w:rPr>
        <w:t>f</w:t>
      </w:r>
      <w:r w:rsidRPr="00897079">
        <w:rPr>
          <w:spacing w:val="6"/>
        </w:rPr>
        <w:t>o</w:t>
      </w:r>
      <w:r w:rsidRPr="00897079">
        <w:t>r</w:t>
      </w:r>
      <w:r w:rsidRPr="00897079">
        <w:rPr>
          <w:spacing w:val="6"/>
        </w:rPr>
        <w:t xml:space="preserve"> </w:t>
      </w:r>
      <w:r w:rsidRPr="00897079">
        <w:t>a</w:t>
      </w:r>
      <w:r w:rsidRPr="00897079">
        <w:rPr>
          <w:spacing w:val="9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3"/>
        </w:rPr>
        <w:t>u</w:t>
      </w:r>
      <w:r w:rsidRPr="00897079">
        <w:rPr>
          <w:spacing w:val="4"/>
        </w:rPr>
        <w:t>i</w:t>
      </w:r>
      <w:r w:rsidRPr="00897079">
        <w:rPr>
          <w:spacing w:val="2"/>
        </w:rPr>
        <w:t>t</w:t>
      </w:r>
      <w:r w:rsidRPr="00897079">
        <w:rPr>
          <w:spacing w:val="5"/>
        </w:rPr>
        <w:t>a</w:t>
      </w:r>
      <w:r w:rsidRPr="00897079">
        <w:rPr>
          <w:spacing w:val="3"/>
        </w:rPr>
        <w:t>b</w:t>
      </w:r>
      <w:r w:rsidRPr="00897079">
        <w:rPr>
          <w:spacing w:val="4"/>
        </w:rPr>
        <w:t>l</w:t>
      </w:r>
      <w:r w:rsidRPr="00897079">
        <w:t xml:space="preserve">e </w:t>
      </w:r>
      <w:r w:rsidRPr="00897079">
        <w:rPr>
          <w:spacing w:val="6"/>
        </w:rPr>
        <w:t>po</w:t>
      </w:r>
      <w:r w:rsidRPr="00897079">
        <w:rPr>
          <w:spacing w:val="4"/>
        </w:rPr>
        <w:t>s</w:t>
      </w:r>
      <w:r w:rsidRPr="00897079">
        <w:rPr>
          <w:spacing w:val="2"/>
        </w:rPr>
        <w:t>i</w:t>
      </w:r>
      <w:r w:rsidRPr="00897079">
        <w:rPr>
          <w:spacing w:val="4"/>
        </w:rPr>
        <w:t>ti</w:t>
      </w:r>
      <w:r w:rsidRPr="00897079">
        <w:rPr>
          <w:spacing w:val="6"/>
        </w:rPr>
        <w:t>o</w:t>
      </w:r>
      <w:r w:rsidRPr="00897079">
        <w:t>n w</w:t>
      </w:r>
      <w:r w:rsidRPr="00897079">
        <w:rPr>
          <w:spacing w:val="5"/>
        </w:rPr>
        <w:t>i</w:t>
      </w:r>
      <w:r w:rsidRPr="00897079">
        <w:rPr>
          <w:spacing w:val="4"/>
        </w:rPr>
        <w:t>t</w:t>
      </w:r>
      <w:r w:rsidRPr="00897079">
        <w:t>h</w:t>
      </w:r>
      <w:r w:rsidRPr="00897079">
        <w:rPr>
          <w:spacing w:val="4"/>
        </w:rPr>
        <w:t xml:space="preserve"> </w:t>
      </w:r>
      <w:r w:rsidRPr="00897079">
        <w:rPr>
          <w:spacing w:val="8"/>
        </w:rPr>
        <w:t>a</w:t>
      </w:r>
      <w:r w:rsidRPr="00897079">
        <w:t>n</w:t>
      </w:r>
      <w:r w:rsidRPr="00897079">
        <w:rPr>
          <w:spacing w:val="7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1"/>
        </w:rPr>
        <w:t>m</w:t>
      </w:r>
      <w:r w:rsidRPr="00897079">
        <w:rPr>
          <w:spacing w:val="6"/>
        </w:rPr>
        <w:t>b</w:t>
      </w:r>
      <w:r w:rsidRPr="00897079">
        <w:rPr>
          <w:spacing w:val="4"/>
        </w:rPr>
        <w:t>iti</w:t>
      </w:r>
      <w:r w:rsidRPr="00897079">
        <w:rPr>
          <w:spacing w:val="6"/>
        </w:rPr>
        <w:t>o</w:t>
      </w:r>
      <w:r w:rsidRPr="00897079">
        <w:rPr>
          <w:spacing w:val="3"/>
        </w:rPr>
        <w:t>u</w:t>
      </w:r>
      <w:r w:rsidRPr="00897079">
        <w:t>s</w:t>
      </w:r>
      <w:r w:rsidRPr="00897079">
        <w:rPr>
          <w:spacing w:val="1"/>
        </w:rPr>
        <w:t xml:space="preserve"> </w:t>
      </w:r>
      <w:r w:rsidRPr="00897079">
        <w:rPr>
          <w:spacing w:val="3"/>
        </w:rPr>
        <w:t>c</w:t>
      </w:r>
      <w:r w:rsidRPr="00897079">
        <w:rPr>
          <w:spacing w:val="6"/>
        </w:rPr>
        <w:t>o</w:t>
      </w:r>
      <w:r w:rsidRPr="00897079">
        <w:rPr>
          <w:spacing w:val="1"/>
        </w:rPr>
        <w:t>m</w:t>
      </w:r>
      <w:r w:rsidRPr="00897079">
        <w:rPr>
          <w:spacing w:val="6"/>
        </w:rPr>
        <w:t>p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t>y</w:t>
      </w:r>
      <w:r w:rsidRPr="00897079">
        <w:rPr>
          <w:spacing w:val="1"/>
        </w:rPr>
        <w:t xml:space="preserve"> </w:t>
      </w:r>
      <w:r w:rsidRPr="00897079">
        <w:rPr>
          <w:spacing w:val="2"/>
        </w:rPr>
        <w:t>w</w:t>
      </w:r>
      <w:r w:rsidRPr="00897079">
        <w:rPr>
          <w:spacing w:val="3"/>
        </w:rPr>
        <w:t>h</w:t>
      </w:r>
      <w:r w:rsidRPr="00897079">
        <w:rPr>
          <w:spacing w:val="5"/>
        </w:rPr>
        <w:t>er</w:t>
      </w:r>
      <w:r w:rsidRPr="00897079">
        <w:t>e</w:t>
      </w:r>
      <w:r w:rsidRPr="00897079">
        <w:rPr>
          <w:spacing w:val="5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7"/>
        </w:rPr>
        <w:t xml:space="preserve"> </w:t>
      </w:r>
      <w:r w:rsidRPr="00897079">
        <w:t>w</w:t>
      </w:r>
      <w:r w:rsidRPr="00897079">
        <w:rPr>
          <w:spacing w:val="5"/>
        </w:rPr>
        <w:t>i</w:t>
      </w:r>
      <w:r w:rsidRPr="00897079">
        <w:rPr>
          <w:spacing w:val="4"/>
        </w:rPr>
        <w:t>l</w:t>
      </w:r>
      <w:r w:rsidRPr="00897079">
        <w:t>l</w:t>
      </w:r>
      <w:r w:rsidRPr="00897079">
        <w:rPr>
          <w:spacing w:val="6"/>
        </w:rPr>
        <w:t xml:space="preserve"> </w:t>
      </w:r>
      <w:r w:rsidRPr="00897079">
        <w:rPr>
          <w:spacing w:val="3"/>
        </w:rPr>
        <w:t>h</w:t>
      </w:r>
      <w:r w:rsidRPr="00897079">
        <w:rPr>
          <w:spacing w:val="5"/>
        </w:rPr>
        <w:t>a</w:t>
      </w:r>
      <w:r w:rsidRPr="00897079">
        <w:rPr>
          <w:spacing w:val="3"/>
        </w:rPr>
        <w:t>v</w:t>
      </w:r>
      <w:r w:rsidRPr="00897079">
        <w:t>e</w:t>
      </w:r>
      <w:r w:rsidRPr="00897079">
        <w:rPr>
          <w:spacing w:val="4"/>
        </w:rPr>
        <w:t xml:space="preserve"> t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8"/>
        </w:rPr>
        <w:t xml:space="preserve"> </w:t>
      </w:r>
      <w:r w:rsidRPr="00897079">
        <w:rPr>
          <w:spacing w:val="3"/>
        </w:rPr>
        <w:t>op</w:t>
      </w:r>
      <w:r w:rsidRPr="00897079">
        <w:rPr>
          <w:spacing w:val="6"/>
        </w:rPr>
        <w:t>p</w:t>
      </w:r>
      <w:r w:rsidRPr="00897079">
        <w:rPr>
          <w:spacing w:val="14"/>
        </w:rPr>
        <w:t>o</w:t>
      </w:r>
      <w:r w:rsidRPr="00897079">
        <w:rPr>
          <w:spacing w:val="5"/>
        </w:rPr>
        <w:t>r</w:t>
      </w:r>
      <w:r w:rsidRPr="00897079">
        <w:rPr>
          <w:spacing w:val="4"/>
        </w:rPr>
        <w:t>t</w:t>
      </w:r>
      <w:r w:rsidRPr="00897079">
        <w:rPr>
          <w:spacing w:val="3"/>
        </w:rPr>
        <w:t>un</w:t>
      </w:r>
      <w:r w:rsidRPr="00897079">
        <w:rPr>
          <w:spacing w:val="4"/>
        </w:rPr>
        <w:t>it</w:t>
      </w:r>
      <w:r w:rsidRPr="00897079">
        <w:t>y</w:t>
      </w:r>
      <w:r w:rsidRPr="00897079">
        <w:rPr>
          <w:spacing w:val="-3"/>
        </w:rPr>
        <w:t xml:space="preserve"> </w:t>
      </w:r>
      <w:r w:rsidRPr="00897079">
        <w:rPr>
          <w:spacing w:val="4"/>
        </w:rPr>
        <w:t>t</w:t>
      </w:r>
      <w:r w:rsidRPr="00897079">
        <w:t>o</w:t>
      </w:r>
      <w:r w:rsidRPr="00897079">
        <w:rPr>
          <w:spacing w:val="9"/>
        </w:rPr>
        <w:t xml:space="preserve"> </w:t>
      </w:r>
      <w:r w:rsidRPr="00897079">
        <w:t>w</w:t>
      </w:r>
      <w:r w:rsidRPr="00897079">
        <w:rPr>
          <w:spacing w:val="6"/>
        </w:rPr>
        <w:t>o</w:t>
      </w:r>
      <w:r w:rsidRPr="00897079">
        <w:rPr>
          <w:spacing w:val="5"/>
        </w:rPr>
        <w:t>r</w:t>
      </w:r>
      <w:r w:rsidRPr="00897079">
        <w:t xml:space="preserve">k </w:t>
      </w:r>
      <w:r w:rsidRPr="00897079">
        <w:rPr>
          <w:spacing w:val="2"/>
        </w:rPr>
        <w:t>w</w:t>
      </w:r>
      <w:r w:rsidRPr="00897079">
        <w:rPr>
          <w:spacing w:val="4"/>
        </w:rPr>
        <w:t>it</w:t>
      </w:r>
      <w:r w:rsidRPr="00897079">
        <w:rPr>
          <w:spacing w:val="3"/>
        </w:rPr>
        <w:t>h</w:t>
      </w:r>
      <w:r w:rsidRPr="00897079">
        <w:rPr>
          <w:spacing w:val="4"/>
        </w:rPr>
        <w:t>i</w:t>
      </w:r>
      <w:r w:rsidRPr="00897079">
        <w:t>n</w:t>
      </w:r>
      <w:r w:rsidRPr="00897079">
        <w:rPr>
          <w:spacing w:val="3"/>
        </w:rPr>
        <w:t xml:space="preserve"> </w:t>
      </w:r>
      <w:r w:rsidRPr="00897079">
        <w:t>a</w:t>
      </w:r>
      <w:r w:rsidRPr="00897079">
        <w:rPr>
          <w:spacing w:val="9"/>
        </w:rPr>
        <w:t xml:space="preserve"> </w:t>
      </w:r>
      <w:r w:rsidRPr="00897079">
        <w:rPr>
          <w:spacing w:val="3"/>
        </w:rPr>
        <w:t>v</w:t>
      </w:r>
      <w:r w:rsidRPr="00897079">
        <w:rPr>
          <w:spacing w:val="5"/>
        </w:rPr>
        <w:t>ar</w:t>
      </w:r>
      <w:r w:rsidRPr="00897079">
        <w:rPr>
          <w:spacing w:val="4"/>
        </w:rPr>
        <w:t>i</w:t>
      </w:r>
      <w:r w:rsidRPr="00897079">
        <w:rPr>
          <w:spacing w:val="3"/>
        </w:rPr>
        <w:t>e</w:t>
      </w:r>
      <w:r w:rsidRPr="00897079">
        <w:t>d</w:t>
      </w:r>
      <w:r w:rsidRPr="00897079">
        <w:rPr>
          <w:spacing w:val="3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t>d</w:t>
      </w:r>
      <w:r w:rsidRPr="00897079">
        <w:rPr>
          <w:spacing w:val="10"/>
        </w:rPr>
        <w:t xml:space="preserve"> </w:t>
      </w:r>
      <w:r w:rsidRPr="00897079">
        <w:rPr>
          <w:spacing w:val="6"/>
        </w:rPr>
        <w:t>b</w:t>
      </w:r>
      <w:r w:rsidRPr="00897079">
        <w:rPr>
          <w:spacing w:val="3"/>
        </w:rPr>
        <w:t>u</w:t>
      </w:r>
      <w:r w:rsidRPr="00897079">
        <w:rPr>
          <w:spacing w:val="4"/>
        </w:rPr>
        <w:t>s</w:t>
      </w:r>
      <w:r w:rsidRPr="00897079">
        <w:t>y</w:t>
      </w:r>
      <w:r w:rsidRPr="00897079">
        <w:rPr>
          <w:spacing w:val="5"/>
        </w:rPr>
        <w:t xml:space="preserve"> </w:t>
      </w:r>
      <w:r w:rsidRPr="00897079">
        <w:t>w</w:t>
      </w:r>
      <w:r w:rsidRPr="00897079">
        <w:rPr>
          <w:spacing w:val="6"/>
        </w:rPr>
        <w:t>o</w:t>
      </w:r>
      <w:r w:rsidRPr="00897079">
        <w:rPr>
          <w:spacing w:val="3"/>
        </w:rPr>
        <w:t>r</w:t>
      </w:r>
      <w:r w:rsidRPr="00897079">
        <w:t>k</w:t>
      </w:r>
      <w:r w:rsidRPr="00897079">
        <w:rPr>
          <w:spacing w:val="6"/>
        </w:rPr>
        <w:t xml:space="preserve"> </w:t>
      </w:r>
      <w:r w:rsidRPr="00897079">
        <w:rPr>
          <w:spacing w:val="5"/>
        </w:rPr>
        <w:t>e</w:t>
      </w:r>
      <w:r w:rsidRPr="00897079">
        <w:rPr>
          <w:spacing w:val="3"/>
        </w:rPr>
        <w:t>nv</w:t>
      </w:r>
      <w:r w:rsidRPr="00897079">
        <w:rPr>
          <w:spacing w:val="4"/>
        </w:rPr>
        <w:t>i</w:t>
      </w:r>
      <w:r w:rsidRPr="00897079">
        <w:rPr>
          <w:spacing w:val="5"/>
        </w:rPr>
        <w:t>r</w:t>
      </w:r>
      <w:r w:rsidRPr="00897079">
        <w:rPr>
          <w:spacing w:val="6"/>
        </w:rPr>
        <w:t>o</w:t>
      </w:r>
      <w:r w:rsidRPr="00897079">
        <w:rPr>
          <w:spacing w:val="3"/>
        </w:rPr>
        <w:t>n</w:t>
      </w:r>
      <w:r w:rsidRPr="00897079">
        <w:rPr>
          <w:spacing w:val="1"/>
        </w:rPr>
        <w:t>m</w:t>
      </w:r>
      <w:r w:rsidRPr="00897079">
        <w:rPr>
          <w:spacing w:val="5"/>
        </w:rPr>
        <w:t>e</w:t>
      </w:r>
      <w:r w:rsidRPr="00897079">
        <w:rPr>
          <w:spacing w:val="3"/>
        </w:rPr>
        <w:t>n</w:t>
      </w:r>
      <w:r w:rsidRPr="00897079">
        <w:t>t</w:t>
      </w:r>
      <w:r w:rsidRPr="00897079">
        <w:rPr>
          <w:spacing w:val="2"/>
        </w:rPr>
        <w:t xml:space="preserve"> </w:t>
      </w:r>
      <w:r w:rsidRPr="00897079">
        <w:t>w</w:t>
      </w:r>
      <w:r w:rsidRPr="00897079">
        <w:rPr>
          <w:spacing w:val="4"/>
        </w:rPr>
        <w:t>h</w:t>
      </w:r>
      <w:r w:rsidRPr="00897079">
        <w:rPr>
          <w:spacing w:val="5"/>
        </w:rPr>
        <w:t>er</w:t>
      </w:r>
      <w:r w:rsidRPr="00897079">
        <w:t>e</w:t>
      </w:r>
      <w:r w:rsidRPr="00897079">
        <w:rPr>
          <w:spacing w:val="5"/>
        </w:rPr>
        <w:t xml:space="preserve"> </w:t>
      </w:r>
      <w:r w:rsidRPr="00897079">
        <w:rPr>
          <w:spacing w:val="3"/>
        </w:rPr>
        <w:t>n</w:t>
      </w:r>
      <w:r w:rsidRPr="00897079">
        <w:t>o</w:t>
      </w:r>
      <w:r w:rsidRPr="00897079">
        <w:rPr>
          <w:spacing w:val="6"/>
        </w:rPr>
        <w:t xml:space="preserve"> </w:t>
      </w:r>
      <w:r w:rsidRPr="00897079">
        <w:rPr>
          <w:spacing w:val="4"/>
        </w:rPr>
        <w:t>t</w:t>
      </w:r>
      <w:r w:rsidRPr="00897079">
        <w:t>wo</w:t>
      </w:r>
      <w:r w:rsidRPr="00897079">
        <w:rPr>
          <w:spacing w:val="8"/>
        </w:rPr>
        <w:t xml:space="preserve"> </w:t>
      </w:r>
      <w:r w:rsidRPr="00897079">
        <w:rPr>
          <w:spacing w:val="3"/>
        </w:rPr>
        <w:t>d</w:t>
      </w:r>
      <w:r w:rsidRPr="00897079">
        <w:rPr>
          <w:spacing w:val="5"/>
        </w:rPr>
        <w:t>a</w:t>
      </w:r>
      <w:r w:rsidRPr="00897079">
        <w:rPr>
          <w:spacing w:val="1"/>
        </w:rPr>
        <w:t>y</w:t>
      </w:r>
      <w:r w:rsidRPr="00897079">
        <w:t>s</w:t>
      </w:r>
      <w:r w:rsidRPr="00897079">
        <w:rPr>
          <w:spacing w:val="5"/>
        </w:rPr>
        <w:t xml:space="preserve"> ar</w:t>
      </w:r>
      <w:r w:rsidRPr="00897079">
        <w:t>e</w:t>
      </w:r>
      <w:r w:rsidRPr="00897079">
        <w:rPr>
          <w:spacing w:val="6"/>
        </w:rPr>
        <w:t xml:space="preserve"> </w:t>
      </w:r>
      <w:r w:rsidRPr="00897079">
        <w:rPr>
          <w:spacing w:val="4"/>
        </w:rPr>
        <w:t>t</w:t>
      </w:r>
      <w:r w:rsidRPr="00897079">
        <w:rPr>
          <w:spacing w:val="3"/>
        </w:rPr>
        <w:t>h</w:t>
      </w:r>
      <w:r w:rsidRPr="00897079">
        <w:t>e</w:t>
      </w:r>
      <w:r w:rsidRPr="00897079">
        <w:rPr>
          <w:spacing w:val="8"/>
        </w:rPr>
        <w:t xml:space="preserve"> </w:t>
      </w:r>
      <w:r w:rsidRPr="00897079">
        <w:rPr>
          <w:spacing w:val="4"/>
        </w:rPr>
        <w:t>s</w:t>
      </w:r>
      <w:r w:rsidRPr="00897079">
        <w:rPr>
          <w:spacing w:val="5"/>
        </w:rPr>
        <w:t>a</w:t>
      </w:r>
      <w:r w:rsidRPr="00897079">
        <w:rPr>
          <w:spacing w:val="1"/>
        </w:rPr>
        <w:t>m</w:t>
      </w:r>
      <w:r w:rsidRPr="00897079">
        <w:rPr>
          <w:spacing w:val="5"/>
        </w:rPr>
        <w:t>e</w:t>
      </w:r>
      <w:r w:rsidRPr="00897079">
        <w:t>.</w:t>
      </w:r>
    </w:p>
    <w:p w14:paraId="2DE8DFC7" w14:textId="77777777" w:rsidR="001074C5" w:rsidRPr="00897079" w:rsidRDefault="001074C5">
      <w:pPr>
        <w:spacing w:before="6" w:line="180" w:lineRule="exact"/>
        <w:rPr>
          <w:sz w:val="18"/>
          <w:szCs w:val="18"/>
        </w:rPr>
      </w:pPr>
    </w:p>
    <w:p w14:paraId="59DDA757" w14:textId="77777777" w:rsidR="001074C5" w:rsidRPr="00897079" w:rsidRDefault="00897079">
      <w:pPr>
        <w:rPr>
          <w:sz w:val="22"/>
          <w:szCs w:val="22"/>
        </w:rPr>
      </w:pPr>
      <w:r w:rsidRPr="00897079">
        <w:rPr>
          <w:spacing w:val="7"/>
          <w:sz w:val="22"/>
          <w:szCs w:val="22"/>
        </w:rPr>
        <w:t>W</w:t>
      </w:r>
      <w:r w:rsidRPr="00897079">
        <w:rPr>
          <w:spacing w:val="6"/>
          <w:sz w:val="22"/>
          <w:szCs w:val="22"/>
        </w:rPr>
        <w:t>OR</w:t>
      </w:r>
      <w:r w:rsidRPr="00897079">
        <w:rPr>
          <w:sz w:val="22"/>
          <w:szCs w:val="22"/>
        </w:rPr>
        <w:t>K</w:t>
      </w:r>
      <w:r w:rsidRPr="00897079">
        <w:rPr>
          <w:spacing w:val="16"/>
          <w:sz w:val="22"/>
          <w:szCs w:val="22"/>
        </w:rPr>
        <w:t xml:space="preserve"> </w:t>
      </w:r>
      <w:r w:rsidRPr="00897079">
        <w:rPr>
          <w:spacing w:val="6"/>
          <w:sz w:val="22"/>
          <w:szCs w:val="22"/>
        </w:rPr>
        <w:t>E</w:t>
      </w:r>
      <w:r w:rsidRPr="00897079">
        <w:rPr>
          <w:spacing w:val="8"/>
          <w:sz w:val="22"/>
          <w:szCs w:val="22"/>
        </w:rPr>
        <w:t>X</w:t>
      </w:r>
      <w:r w:rsidRPr="00897079">
        <w:rPr>
          <w:spacing w:val="7"/>
          <w:sz w:val="22"/>
          <w:szCs w:val="22"/>
        </w:rPr>
        <w:t>P</w:t>
      </w:r>
      <w:r w:rsidRPr="00897079">
        <w:rPr>
          <w:spacing w:val="9"/>
          <w:sz w:val="22"/>
          <w:szCs w:val="22"/>
        </w:rPr>
        <w:t>ER</w:t>
      </w:r>
      <w:r w:rsidRPr="00897079">
        <w:rPr>
          <w:spacing w:val="6"/>
          <w:sz w:val="22"/>
          <w:szCs w:val="22"/>
        </w:rPr>
        <w:t>IE</w:t>
      </w:r>
      <w:r w:rsidRPr="00897079">
        <w:rPr>
          <w:spacing w:val="8"/>
          <w:sz w:val="22"/>
          <w:szCs w:val="22"/>
        </w:rPr>
        <w:t>N</w:t>
      </w:r>
      <w:r w:rsidRPr="00897079">
        <w:rPr>
          <w:spacing w:val="6"/>
          <w:sz w:val="22"/>
          <w:szCs w:val="22"/>
        </w:rPr>
        <w:t>C</w:t>
      </w:r>
      <w:r w:rsidRPr="00897079">
        <w:rPr>
          <w:sz w:val="22"/>
          <w:szCs w:val="22"/>
        </w:rPr>
        <w:t>E</w:t>
      </w:r>
    </w:p>
    <w:p w14:paraId="27698A7A" w14:textId="77777777" w:rsidR="001074C5" w:rsidRPr="00897079" w:rsidRDefault="001074C5">
      <w:pPr>
        <w:spacing w:before="7" w:line="280" w:lineRule="exact"/>
        <w:rPr>
          <w:sz w:val="28"/>
          <w:szCs w:val="28"/>
        </w:rPr>
      </w:pPr>
    </w:p>
    <w:p w14:paraId="16F223F1" w14:textId="77777777" w:rsidR="001074C5" w:rsidRPr="00897079" w:rsidRDefault="00897079">
      <w:r w:rsidRPr="00897079">
        <w:rPr>
          <w:b/>
          <w:i/>
          <w:spacing w:val="3"/>
        </w:rPr>
        <w:t>Loca</w:t>
      </w:r>
      <w:r w:rsidRPr="00897079">
        <w:rPr>
          <w:b/>
          <w:i/>
        </w:rPr>
        <w:t>l</w:t>
      </w:r>
      <w:r w:rsidRPr="00897079">
        <w:rPr>
          <w:b/>
          <w:i/>
          <w:spacing w:val="-2"/>
        </w:rPr>
        <w:t xml:space="preserve"> </w:t>
      </w:r>
      <w:r w:rsidRPr="00897079">
        <w:rPr>
          <w:b/>
          <w:i/>
          <w:spacing w:val="1"/>
        </w:rPr>
        <w:t>C</w:t>
      </w:r>
      <w:r w:rsidRPr="00897079">
        <w:rPr>
          <w:b/>
          <w:i/>
          <w:spacing w:val="3"/>
        </w:rPr>
        <w:t>o</w:t>
      </w:r>
      <w:r w:rsidRPr="00897079">
        <w:rPr>
          <w:b/>
          <w:i/>
          <w:spacing w:val="2"/>
        </w:rPr>
        <w:t>un</w:t>
      </w:r>
      <w:r w:rsidRPr="00897079">
        <w:rPr>
          <w:b/>
          <w:i/>
          <w:spacing w:val="3"/>
        </w:rPr>
        <w:t>c</w:t>
      </w:r>
      <w:r w:rsidRPr="00897079">
        <w:rPr>
          <w:b/>
          <w:i/>
          <w:spacing w:val="2"/>
        </w:rPr>
        <w:t>i</w:t>
      </w:r>
      <w:r w:rsidRPr="00897079">
        <w:rPr>
          <w:b/>
          <w:i/>
        </w:rPr>
        <w:t>l</w:t>
      </w:r>
      <w:r w:rsidRPr="00897079">
        <w:rPr>
          <w:b/>
          <w:i/>
          <w:spacing w:val="-2"/>
        </w:rPr>
        <w:t xml:space="preserve"> </w:t>
      </w:r>
      <w:r w:rsidRPr="00897079">
        <w:rPr>
          <w:b/>
          <w:i/>
          <w:spacing w:val="1"/>
        </w:rPr>
        <w:t>A</w:t>
      </w:r>
      <w:r w:rsidRPr="00897079">
        <w:rPr>
          <w:b/>
          <w:i/>
          <w:spacing w:val="2"/>
        </w:rPr>
        <w:t>uth</w:t>
      </w:r>
      <w:r w:rsidRPr="00897079">
        <w:rPr>
          <w:b/>
          <w:i/>
          <w:spacing w:val="3"/>
        </w:rPr>
        <w:t>o</w:t>
      </w:r>
      <w:r w:rsidRPr="00897079">
        <w:rPr>
          <w:b/>
          <w:i/>
          <w:spacing w:val="2"/>
        </w:rPr>
        <w:t>rit</w:t>
      </w:r>
      <w:r w:rsidRPr="00897079">
        <w:rPr>
          <w:b/>
          <w:i/>
        </w:rPr>
        <w:t>y</w:t>
      </w:r>
      <w:r w:rsidRPr="00897079">
        <w:rPr>
          <w:b/>
          <w:i/>
          <w:spacing w:val="1"/>
        </w:rPr>
        <w:t xml:space="preserve"> </w:t>
      </w:r>
      <w:r w:rsidRPr="00897079">
        <w:rPr>
          <w:b/>
          <w:i/>
        </w:rPr>
        <w:t>-</w:t>
      </w:r>
      <w:r w:rsidRPr="00897079">
        <w:rPr>
          <w:b/>
          <w:i/>
          <w:spacing w:val="3"/>
        </w:rPr>
        <w:t xml:space="preserve"> </w:t>
      </w:r>
      <w:r w:rsidRPr="00897079">
        <w:rPr>
          <w:b/>
          <w:i/>
          <w:spacing w:val="1"/>
        </w:rPr>
        <w:t>C</w:t>
      </w:r>
      <w:r w:rsidRPr="00897079">
        <w:rPr>
          <w:b/>
          <w:i/>
          <w:spacing w:val="3"/>
        </w:rPr>
        <w:t>ove</w:t>
      </w:r>
      <w:r w:rsidRPr="00897079">
        <w:rPr>
          <w:b/>
          <w:i/>
          <w:spacing w:val="2"/>
        </w:rPr>
        <w:t>ntr</w:t>
      </w:r>
      <w:r w:rsidRPr="00897079">
        <w:rPr>
          <w:b/>
          <w:i/>
        </w:rPr>
        <w:t>y</w:t>
      </w:r>
    </w:p>
    <w:p w14:paraId="6259A22D" w14:textId="77777777" w:rsidR="001074C5" w:rsidRPr="00897079" w:rsidRDefault="00897079">
      <w:pPr>
        <w:spacing w:before="15"/>
      </w:pPr>
      <w:r w:rsidRPr="00897079">
        <w:rPr>
          <w:spacing w:val="1"/>
        </w:rPr>
        <w:t>R</w:t>
      </w:r>
      <w:r w:rsidRPr="00897079">
        <w:rPr>
          <w:spacing w:val="3"/>
        </w:rPr>
        <w:t>E</w:t>
      </w:r>
      <w:r w:rsidRPr="00897079">
        <w:rPr>
          <w:spacing w:val="1"/>
        </w:rPr>
        <w:t>C</w:t>
      </w:r>
      <w:r w:rsidRPr="00897079">
        <w:rPr>
          <w:spacing w:val="3"/>
        </w:rPr>
        <w:t>E</w:t>
      </w:r>
      <w:r w:rsidRPr="00897079">
        <w:rPr>
          <w:spacing w:val="2"/>
        </w:rPr>
        <w:t>P</w:t>
      </w:r>
      <w:r w:rsidRPr="00897079">
        <w:rPr>
          <w:spacing w:val="5"/>
        </w:rPr>
        <w:t>T</w:t>
      </w:r>
      <w:r w:rsidRPr="00897079">
        <w:rPr>
          <w:spacing w:val="3"/>
        </w:rPr>
        <w:t>I</w:t>
      </w:r>
      <w:r w:rsidRPr="00897079">
        <w:rPr>
          <w:spacing w:val="2"/>
        </w:rPr>
        <w:t>O</w:t>
      </w:r>
      <w:r w:rsidRPr="00897079">
        <w:t>N</w:t>
      </w:r>
      <w:r w:rsidRPr="00897079">
        <w:rPr>
          <w:spacing w:val="3"/>
        </w:rPr>
        <w:t>I</w:t>
      </w:r>
      <w:r w:rsidRPr="00897079">
        <w:rPr>
          <w:spacing w:val="2"/>
        </w:rPr>
        <w:t>S</w:t>
      </w:r>
      <w:r w:rsidRPr="00897079">
        <w:t xml:space="preserve">T         </w:t>
      </w:r>
      <w:r w:rsidRPr="00897079">
        <w:rPr>
          <w:spacing w:val="7"/>
        </w:rPr>
        <w:t xml:space="preserve"> </w:t>
      </w:r>
      <w:r w:rsidRPr="00897079">
        <w:rPr>
          <w:spacing w:val="4"/>
        </w:rPr>
        <w:t>J</w:t>
      </w:r>
      <w:r w:rsidRPr="00897079">
        <w:rPr>
          <w:spacing w:val="1"/>
        </w:rPr>
        <w:t>un</w:t>
      </w:r>
      <w:r w:rsidRPr="00897079">
        <w:t>e</w:t>
      </w:r>
      <w:r w:rsidRPr="00897079">
        <w:rPr>
          <w:spacing w:val="-1"/>
        </w:rPr>
        <w:t xml:space="preserve"> </w:t>
      </w:r>
      <w:r w:rsidRPr="00897079">
        <w:rPr>
          <w:spacing w:val="3"/>
        </w:rPr>
        <w:t>2</w:t>
      </w:r>
      <w:r w:rsidRPr="00897079">
        <w:rPr>
          <w:spacing w:val="5"/>
        </w:rPr>
        <w:t>0</w:t>
      </w:r>
      <w:r w:rsidRPr="00897079">
        <w:rPr>
          <w:spacing w:val="1"/>
        </w:rPr>
        <w:t>1</w:t>
      </w:r>
      <w:r w:rsidRPr="00897079">
        <w:t>0 –</w:t>
      </w:r>
      <w:r w:rsidRPr="00897079">
        <w:rPr>
          <w:spacing w:val="3"/>
        </w:rPr>
        <w:t xml:space="preserve"> </w:t>
      </w:r>
      <w:r w:rsidRPr="00897079">
        <w:rPr>
          <w:spacing w:val="4"/>
        </w:rPr>
        <w:t>P</w:t>
      </w:r>
      <w:r w:rsidRPr="00897079">
        <w:rPr>
          <w:spacing w:val="1"/>
        </w:rPr>
        <w:t>r</w:t>
      </w:r>
      <w:r w:rsidRPr="00897079">
        <w:rPr>
          <w:spacing w:val="3"/>
        </w:rPr>
        <w:t>e</w:t>
      </w:r>
      <w:r w:rsidRPr="00897079">
        <w:rPr>
          <w:spacing w:val="2"/>
        </w:rPr>
        <w:t>s</w:t>
      </w:r>
      <w:r w:rsidRPr="00897079">
        <w:rPr>
          <w:spacing w:val="3"/>
        </w:rPr>
        <w:t>e</w:t>
      </w:r>
      <w:r w:rsidRPr="00897079">
        <w:rPr>
          <w:spacing w:val="1"/>
        </w:rPr>
        <w:t>n</w:t>
      </w:r>
      <w:r w:rsidRPr="00897079">
        <w:t>t</w:t>
      </w:r>
    </w:p>
    <w:p w14:paraId="23AF7915" w14:textId="77777777" w:rsidR="001074C5" w:rsidRPr="00897079" w:rsidRDefault="001074C5">
      <w:pPr>
        <w:spacing w:line="120" w:lineRule="exact"/>
        <w:rPr>
          <w:sz w:val="13"/>
          <w:szCs w:val="13"/>
        </w:rPr>
      </w:pPr>
    </w:p>
    <w:p w14:paraId="1DC4E137" w14:textId="77777777" w:rsidR="001074C5" w:rsidRPr="00897079" w:rsidRDefault="00897079">
      <w:pPr>
        <w:spacing w:line="270" w:lineRule="auto"/>
        <w:ind w:right="96"/>
      </w:pPr>
      <w:r w:rsidRPr="00897079">
        <w:rPr>
          <w:spacing w:val="-1"/>
        </w:rPr>
        <w:t>R</w:t>
      </w:r>
      <w:r w:rsidRPr="00897079">
        <w:t>es</w:t>
      </w:r>
      <w:r w:rsidRPr="00897079">
        <w:rPr>
          <w:spacing w:val="1"/>
        </w:rPr>
        <w:t>po</w:t>
      </w:r>
      <w:r w:rsidRPr="00897079">
        <w:rPr>
          <w:spacing w:val="-1"/>
        </w:rPr>
        <w:t>n</w:t>
      </w:r>
      <w:r w:rsidRPr="00897079">
        <w:rPr>
          <w:spacing w:val="2"/>
        </w:rPr>
        <w:t>s</w:t>
      </w:r>
      <w:r w:rsidRPr="00897079">
        <w:t>i</w:t>
      </w:r>
      <w:r w:rsidRPr="00897079">
        <w:rPr>
          <w:spacing w:val="1"/>
        </w:rPr>
        <w:t>b</w:t>
      </w:r>
      <w:r w:rsidRPr="00897079">
        <w:t>le</w:t>
      </w:r>
      <w:r w:rsidRPr="00897079">
        <w:rPr>
          <w:spacing w:val="-10"/>
        </w:rPr>
        <w:t xml:space="preserve"> </w:t>
      </w:r>
      <w:r w:rsidRPr="00897079">
        <w:rPr>
          <w:spacing w:val="-2"/>
        </w:rPr>
        <w:t>f</w:t>
      </w:r>
      <w:r w:rsidRPr="00897079">
        <w:rPr>
          <w:spacing w:val="1"/>
        </w:rPr>
        <w:t>o</w:t>
      </w:r>
      <w:r w:rsidRPr="00897079">
        <w:t>r</w:t>
      </w:r>
      <w:r w:rsidRPr="00897079">
        <w:rPr>
          <w:spacing w:val="1"/>
        </w:rPr>
        <w:t xml:space="preserve"> </w:t>
      </w:r>
      <w:r w:rsidRPr="00897079">
        <w:rPr>
          <w:spacing w:val="-4"/>
        </w:rPr>
        <w:t>m</w:t>
      </w:r>
      <w:r w:rsidRPr="00897079">
        <w:t>e</w:t>
      </w:r>
      <w:r w:rsidRPr="00897079">
        <w:rPr>
          <w:spacing w:val="1"/>
        </w:rPr>
        <w:t>e</w:t>
      </w:r>
      <w:r w:rsidRPr="00897079">
        <w:t>t</w:t>
      </w:r>
      <w:r w:rsidRPr="00897079">
        <w:rPr>
          <w:spacing w:val="2"/>
        </w:rPr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7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1"/>
        </w:rPr>
        <w:t>gr</w:t>
      </w:r>
      <w:r w:rsidRPr="00897079">
        <w:t>e</w:t>
      </w:r>
      <w:r w:rsidRPr="00897079">
        <w:rPr>
          <w:spacing w:val="1"/>
        </w:rPr>
        <w:t>e</w:t>
      </w:r>
      <w:r w:rsidRPr="00897079">
        <w:t>ti</w:t>
      </w:r>
      <w:r w:rsidRPr="00897079">
        <w:rPr>
          <w:spacing w:val="-2"/>
        </w:rPr>
        <w:t>n</w:t>
      </w:r>
      <w:r w:rsidRPr="00897079">
        <w:t>g</w:t>
      </w:r>
      <w:r w:rsidRPr="00897079">
        <w:rPr>
          <w:spacing w:val="-6"/>
        </w:rPr>
        <w:t xml:space="preserve"> </w:t>
      </w:r>
      <w:r w:rsidRPr="00897079">
        <w:rPr>
          <w:spacing w:val="-1"/>
        </w:rPr>
        <w:t>v</w:t>
      </w:r>
      <w:r w:rsidRPr="00897079">
        <w:t>i</w:t>
      </w:r>
      <w:r w:rsidRPr="00897079">
        <w:rPr>
          <w:spacing w:val="1"/>
        </w:rPr>
        <w:t>s</w:t>
      </w:r>
      <w:r w:rsidRPr="00897079">
        <w:t>it</w:t>
      </w:r>
      <w:r w:rsidRPr="00897079">
        <w:rPr>
          <w:spacing w:val="1"/>
        </w:rPr>
        <w:t>or</w:t>
      </w:r>
      <w:r w:rsidRPr="00897079">
        <w:t>s</w:t>
      </w:r>
      <w:r w:rsidRPr="00897079">
        <w:rPr>
          <w:spacing w:val="-6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1"/>
        </w:rPr>
        <w:t>pro</w:t>
      </w:r>
      <w:r w:rsidRPr="00897079">
        <w:rPr>
          <w:spacing w:val="-1"/>
        </w:rPr>
        <w:t>v</w:t>
      </w:r>
      <w:r w:rsidRPr="00897079">
        <w:t>i</w:t>
      </w:r>
      <w:r w:rsidRPr="00897079">
        <w:rPr>
          <w:spacing w:val="1"/>
        </w:rPr>
        <w:t>d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7"/>
        </w:rPr>
        <w:t xml:space="preserve"> </w:t>
      </w:r>
      <w:r w:rsidRPr="00897079">
        <w:t>t</w:t>
      </w:r>
      <w:r w:rsidRPr="00897079">
        <w:rPr>
          <w:spacing w:val="-1"/>
        </w:rPr>
        <w:t>h</w:t>
      </w:r>
      <w:r w:rsidRPr="00897079">
        <w:rPr>
          <w:spacing w:val="3"/>
        </w:rPr>
        <w:t>e</w:t>
      </w:r>
      <w:r w:rsidRPr="00897079">
        <w:t>m</w:t>
      </w:r>
      <w:r w:rsidRPr="00897079">
        <w:rPr>
          <w:spacing w:val="-3"/>
        </w:rPr>
        <w:t xml:space="preserve"> </w:t>
      </w:r>
      <w:r w:rsidRPr="00897079">
        <w:rPr>
          <w:spacing w:val="-2"/>
        </w:rPr>
        <w:t>w</w:t>
      </w:r>
      <w:r w:rsidRPr="00897079">
        <w:t>i</w:t>
      </w:r>
      <w:r w:rsidRPr="00897079">
        <w:rPr>
          <w:spacing w:val="2"/>
        </w:rPr>
        <w:t>t</w:t>
      </w:r>
      <w:r w:rsidRPr="00897079">
        <w:t>h</w:t>
      </w:r>
      <w:r w:rsidRPr="00897079">
        <w:rPr>
          <w:spacing w:val="-5"/>
        </w:rPr>
        <w:t xml:space="preserve"> </w:t>
      </w:r>
      <w:r w:rsidRPr="00897079">
        <w:t xml:space="preserve">a </w:t>
      </w:r>
      <w:r w:rsidRPr="00897079">
        <w:rPr>
          <w:spacing w:val="-2"/>
        </w:rPr>
        <w:t>f</w:t>
      </w:r>
      <w:r w:rsidRPr="00897079">
        <w:rPr>
          <w:spacing w:val="2"/>
        </w:rPr>
        <w:t>i</w:t>
      </w:r>
      <w:r w:rsidRPr="00897079">
        <w:rPr>
          <w:spacing w:val="-1"/>
        </w:rPr>
        <w:t>s</w:t>
      </w:r>
      <w:r w:rsidRPr="00897079">
        <w:t>t</w:t>
      </w:r>
      <w:r w:rsidRPr="00897079">
        <w:rPr>
          <w:spacing w:val="-3"/>
        </w:rPr>
        <w:t xml:space="preserve"> </w:t>
      </w:r>
      <w:r w:rsidRPr="00897079">
        <w:rPr>
          <w:spacing w:val="1"/>
        </w:rPr>
        <w:t>c</w:t>
      </w:r>
      <w:r w:rsidRPr="00897079">
        <w:t>la</w:t>
      </w:r>
      <w:r w:rsidRPr="00897079">
        <w:rPr>
          <w:spacing w:val="2"/>
        </w:rPr>
        <w:t>s</w:t>
      </w:r>
      <w:r w:rsidRPr="00897079">
        <w:t>s c</w:t>
      </w:r>
      <w:r w:rsidRPr="00897079">
        <w:rPr>
          <w:spacing w:val="-1"/>
        </w:rPr>
        <w:t>us</w:t>
      </w:r>
      <w:r w:rsidRPr="00897079">
        <w:t>t</w:t>
      </w:r>
      <w:r w:rsidRPr="00897079">
        <w:rPr>
          <w:spacing w:val="3"/>
        </w:rPr>
        <w:t>o</w:t>
      </w:r>
      <w:r w:rsidRPr="00897079">
        <w:rPr>
          <w:spacing w:val="-1"/>
        </w:rPr>
        <w:t>m</w:t>
      </w:r>
      <w:r w:rsidRPr="00897079">
        <w:t>er</w:t>
      </w:r>
      <w:r w:rsidRPr="00897079">
        <w:rPr>
          <w:spacing w:val="-6"/>
        </w:rPr>
        <w:t xml:space="preserve"> </w:t>
      </w:r>
      <w:r w:rsidRPr="00897079">
        <w:rPr>
          <w:spacing w:val="-1"/>
        </w:rPr>
        <w:t>s</w:t>
      </w:r>
      <w:r w:rsidRPr="00897079">
        <w:t>e</w:t>
      </w:r>
      <w:r w:rsidRPr="00897079">
        <w:rPr>
          <w:spacing w:val="1"/>
        </w:rPr>
        <w:t>r</w:t>
      </w:r>
      <w:r w:rsidRPr="00897079">
        <w:rPr>
          <w:spacing w:val="-1"/>
        </w:rPr>
        <w:t>v</w:t>
      </w:r>
      <w:r w:rsidRPr="00897079">
        <w:t>ice.</w:t>
      </w:r>
      <w:r w:rsidRPr="00897079">
        <w:rPr>
          <w:spacing w:val="-1"/>
        </w:rPr>
        <w:t xml:space="preserve"> </w:t>
      </w:r>
      <w:r w:rsidRPr="00897079">
        <w:rPr>
          <w:spacing w:val="-2"/>
        </w:rPr>
        <w:t>A</w:t>
      </w:r>
      <w:r w:rsidRPr="00897079">
        <w:rPr>
          <w:spacing w:val="2"/>
        </w:rPr>
        <w:t>l</w:t>
      </w:r>
      <w:r w:rsidRPr="00897079">
        <w:rPr>
          <w:spacing w:val="-1"/>
        </w:rPr>
        <w:t>s</w:t>
      </w:r>
      <w:r w:rsidRPr="00897079">
        <w:t>o</w:t>
      </w:r>
      <w:r w:rsidRPr="00897079">
        <w:rPr>
          <w:spacing w:val="-3"/>
        </w:rPr>
        <w:t xml:space="preserve"> </w:t>
      </w:r>
      <w:r w:rsidRPr="00897079">
        <w:t>in</w:t>
      </w:r>
      <w:r w:rsidRPr="00897079">
        <w:rPr>
          <w:spacing w:val="-3"/>
        </w:rPr>
        <w:t xml:space="preserve"> </w:t>
      </w:r>
      <w:r w:rsidRPr="00897079">
        <w:rPr>
          <w:spacing w:val="3"/>
        </w:rPr>
        <w:t>c</w:t>
      </w:r>
      <w:r w:rsidRPr="00897079">
        <w:rPr>
          <w:spacing w:val="-1"/>
        </w:rPr>
        <w:t>h</w:t>
      </w:r>
      <w:r w:rsidRPr="00897079">
        <w:t>a</w:t>
      </w:r>
      <w:r w:rsidRPr="00897079">
        <w:rPr>
          <w:spacing w:val="1"/>
        </w:rPr>
        <w:t>r</w:t>
      </w:r>
      <w:r w:rsidRPr="00897079">
        <w:rPr>
          <w:spacing w:val="-1"/>
        </w:rPr>
        <w:t>g</w:t>
      </w:r>
      <w:r w:rsidRPr="00897079">
        <w:t>e</w:t>
      </w:r>
      <w:r w:rsidRPr="00897079">
        <w:rPr>
          <w:spacing w:val="-4"/>
        </w:rPr>
        <w:t xml:space="preserve"> </w:t>
      </w:r>
      <w:r w:rsidRPr="00897079">
        <w:rPr>
          <w:spacing w:val="1"/>
        </w:rPr>
        <w:t>o</w:t>
      </w:r>
      <w:r w:rsidRPr="00897079">
        <w:t>f</w:t>
      </w:r>
      <w:r w:rsidRPr="00897079">
        <w:rPr>
          <w:spacing w:val="-1"/>
        </w:rPr>
        <w:t xml:space="preserve"> m</w:t>
      </w:r>
      <w:r w:rsidRPr="00897079">
        <w:t>ai</w:t>
      </w:r>
      <w:r w:rsidRPr="00897079">
        <w:rPr>
          <w:spacing w:val="1"/>
        </w:rPr>
        <w:t>n</w:t>
      </w:r>
      <w:r w:rsidRPr="00897079">
        <w:t>tai</w:t>
      </w:r>
      <w:r w:rsidRPr="00897079">
        <w:rPr>
          <w:spacing w:val="1"/>
        </w:rPr>
        <w:t>n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11"/>
        </w:rPr>
        <w:t xml:space="preserve"> </w:t>
      </w:r>
      <w:r w:rsidRPr="00897079">
        <w:t xml:space="preserve">a </w:t>
      </w:r>
      <w:r w:rsidRPr="00897079">
        <w:rPr>
          <w:spacing w:val="1"/>
        </w:rPr>
        <w:t>p</w:t>
      </w:r>
      <w:r w:rsidRPr="00897079">
        <w:t>leasa</w:t>
      </w:r>
      <w:r w:rsidRPr="00897079">
        <w:rPr>
          <w:spacing w:val="1"/>
        </w:rPr>
        <w:t>n</w:t>
      </w:r>
      <w:r w:rsidRPr="00897079">
        <w:t>t</w:t>
      </w:r>
      <w:r w:rsidRPr="00897079">
        <w:rPr>
          <w:spacing w:val="-7"/>
        </w:rPr>
        <w:t xml:space="preserve"> </w:t>
      </w:r>
      <w:r w:rsidRPr="00897079">
        <w:rPr>
          <w:spacing w:val="1"/>
        </w:rPr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1"/>
        </w:rPr>
        <w:t xml:space="preserve"> </w:t>
      </w:r>
      <w:r w:rsidRPr="00897079">
        <w:rPr>
          <w:spacing w:val="-5"/>
        </w:rPr>
        <w:t>w</w:t>
      </w:r>
      <w:r w:rsidRPr="00897079">
        <w:rPr>
          <w:spacing w:val="3"/>
        </w:rPr>
        <w:t>e</w:t>
      </w:r>
      <w:r w:rsidRPr="00897079">
        <w:t>lc</w:t>
      </w:r>
      <w:r w:rsidRPr="00897079">
        <w:rPr>
          <w:spacing w:val="4"/>
        </w:rPr>
        <w:t>o</w:t>
      </w:r>
      <w:r w:rsidRPr="00897079">
        <w:rPr>
          <w:spacing w:val="-4"/>
        </w:rPr>
        <w:t>m</w:t>
      </w:r>
      <w:r w:rsidRPr="00897079">
        <w:rPr>
          <w:spacing w:val="2"/>
        </w:rPr>
        <w:t>i</w:t>
      </w:r>
      <w:r w:rsidRPr="00897079">
        <w:rPr>
          <w:spacing w:val="-1"/>
        </w:rPr>
        <w:t>ng</w:t>
      </w:r>
      <w:r w:rsidRPr="00897079">
        <w:t>,</w:t>
      </w:r>
      <w:r w:rsidRPr="00897079">
        <w:rPr>
          <w:spacing w:val="-8"/>
        </w:rPr>
        <w:t xml:space="preserve"> </w:t>
      </w:r>
      <w:r w:rsidRPr="00897079">
        <w:rPr>
          <w:spacing w:val="1"/>
        </w:rPr>
        <w:t>bu</w:t>
      </w:r>
      <w:r w:rsidRPr="00897079">
        <w:t>t</w:t>
      </w:r>
      <w:r w:rsidRPr="00897079">
        <w:rPr>
          <w:spacing w:val="-3"/>
        </w:rPr>
        <w:t xml:space="preserve"> </w:t>
      </w:r>
      <w:r w:rsidRPr="00897079">
        <w:rPr>
          <w:spacing w:val="1"/>
        </w:rPr>
        <w:t>ef</w:t>
      </w:r>
      <w:r w:rsidRPr="00897079">
        <w:rPr>
          <w:spacing w:val="-2"/>
        </w:rPr>
        <w:t>f</w:t>
      </w:r>
      <w:r w:rsidRPr="00897079">
        <w:t>ici</w:t>
      </w:r>
      <w:r w:rsidRPr="00897079">
        <w:rPr>
          <w:spacing w:val="3"/>
        </w:rPr>
        <w:t>e</w:t>
      </w:r>
      <w:r w:rsidRPr="00897079">
        <w:rPr>
          <w:spacing w:val="-1"/>
        </w:rPr>
        <w:t>n</w:t>
      </w:r>
      <w:r w:rsidRPr="00897079">
        <w:t>t 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1"/>
        </w:rPr>
        <w:t>pro</w:t>
      </w:r>
      <w:r w:rsidRPr="00897079">
        <w:rPr>
          <w:spacing w:val="-2"/>
        </w:rPr>
        <w:t>f</w:t>
      </w:r>
      <w:r w:rsidRPr="00897079">
        <w:t>es</w:t>
      </w:r>
      <w:r w:rsidRPr="00897079">
        <w:rPr>
          <w:spacing w:val="-1"/>
        </w:rPr>
        <w:t>s</w:t>
      </w:r>
      <w:r w:rsidRPr="00897079">
        <w:t>i</w:t>
      </w:r>
      <w:r w:rsidRPr="00897079">
        <w:rPr>
          <w:spacing w:val="1"/>
        </w:rPr>
        <w:t>o</w:t>
      </w:r>
      <w:r w:rsidRPr="00897079">
        <w:rPr>
          <w:spacing w:val="-1"/>
        </w:rPr>
        <w:t>n</w:t>
      </w:r>
      <w:r w:rsidRPr="00897079">
        <w:rPr>
          <w:spacing w:val="3"/>
        </w:rPr>
        <w:t>a</w:t>
      </w:r>
      <w:r w:rsidRPr="00897079">
        <w:t>l</w:t>
      </w:r>
      <w:r w:rsidRPr="00897079">
        <w:rPr>
          <w:spacing w:val="-10"/>
        </w:rPr>
        <w:t xml:space="preserve"> </w:t>
      </w:r>
      <w:r w:rsidRPr="00897079">
        <w:rPr>
          <w:spacing w:val="1"/>
        </w:rPr>
        <w:t>r</w:t>
      </w:r>
      <w:r w:rsidRPr="00897079">
        <w:t>e</w:t>
      </w:r>
      <w:r w:rsidRPr="00897079">
        <w:rPr>
          <w:spacing w:val="1"/>
        </w:rPr>
        <w:t>c</w:t>
      </w:r>
      <w:r w:rsidRPr="00897079">
        <w:t>e</w:t>
      </w:r>
      <w:r w:rsidRPr="00897079">
        <w:rPr>
          <w:spacing w:val="1"/>
        </w:rPr>
        <w:t>p</w:t>
      </w:r>
      <w:r w:rsidRPr="00897079">
        <w:t>ti</w:t>
      </w:r>
      <w:r w:rsidRPr="00897079">
        <w:rPr>
          <w:spacing w:val="1"/>
        </w:rPr>
        <w:t>o</w:t>
      </w:r>
      <w:r w:rsidRPr="00897079">
        <w:t>n</w:t>
      </w:r>
      <w:r w:rsidRPr="00897079">
        <w:rPr>
          <w:spacing w:val="-6"/>
        </w:rPr>
        <w:t xml:space="preserve"> </w:t>
      </w:r>
      <w:r w:rsidRPr="00897079">
        <w:t>a</w:t>
      </w:r>
      <w:r w:rsidRPr="00897079">
        <w:rPr>
          <w:spacing w:val="1"/>
        </w:rPr>
        <w:t>r</w:t>
      </w:r>
      <w:r w:rsidRPr="00897079">
        <w:t>e</w:t>
      </w:r>
      <w:r w:rsidRPr="00897079">
        <w:rPr>
          <w:spacing w:val="1"/>
        </w:rPr>
        <w:t>a</w:t>
      </w:r>
      <w:r w:rsidRPr="00897079">
        <w:t>.</w:t>
      </w:r>
    </w:p>
    <w:p w14:paraId="2500B281" w14:textId="77777777" w:rsidR="001074C5" w:rsidRPr="00897079" w:rsidRDefault="00897079">
      <w:pPr>
        <w:spacing w:before="3"/>
      </w:pPr>
      <w:r w:rsidRPr="00897079">
        <w:rPr>
          <w:b/>
          <w:i/>
          <w:spacing w:val="2"/>
        </w:rPr>
        <w:t>Du</w:t>
      </w:r>
      <w:r w:rsidRPr="00897079">
        <w:rPr>
          <w:b/>
          <w:i/>
          <w:spacing w:val="4"/>
        </w:rPr>
        <w:t>t</w:t>
      </w:r>
      <w:r w:rsidRPr="00897079">
        <w:rPr>
          <w:b/>
          <w:i/>
          <w:spacing w:val="2"/>
        </w:rPr>
        <w:t>i</w:t>
      </w:r>
      <w:r w:rsidRPr="00897079">
        <w:rPr>
          <w:b/>
          <w:i/>
          <w:spacing w:val="5"/>
        </w:rPr>
        <w:t>e</w:t>
      </w:r>
      <w:r w:rsidRPr="00897079">
        <w:rPr>
          <w:b/>
          <w:i/>
          <w:spacing w:val="3"/>
        </w:rPr>
        <w:t>s</w:t>
      </w:r>
      <w:r w:rsidRPr="00897079">
        <w:rPr>
          <w:i/>
        </w:rPr>
        <w:t>:</w:t>
      </w:r>
    </w:p>
    <w:p w14:paraId="26CCC932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t>E</w:t>
      </w:r>
      <w:r w:rsidRPr="00897079">
        <w:rPr>
          <w:spacing w:val="-2"/>
        </w:rPr>
        <w:t>ff</w:t>
      </w:r>
      <w:r w:rsidRPr="00897079">
        <w:t>e</w:t>
      </w:r>
      <w:r w:rsidRPr="00897079">
        <w:rPr>
          <w:spacing w:val="3"/>
        </w:rPr>
        <w:t>c</w:t>
      </w:r>
      <w:r w:rsidRPr="00897079">
        <w:t>ti</w:t>
      </w:r>
      <w:r w:rsidRPr="00897079">
        <w:rPr>
          <w:spacing w:val="-2"/>
        </w:rPr>
        <w:t>v</w:t>
      </w:r>
      <w:r w:rsidRPr="00897079">
        <w:rPr>
          <w:spacing w:val="3"/>
        </w:rPr>
        <w:t>e</w:t>
      </w:r>
      <w:r w:rsidRPr="00897079">
        <w:rPr>
          <w:spacing w:val="2"/>
        </w:rPr>
        <w:t>l</w:t>
      </w:r>
      <w:r w:rsidRPr="00897079">
        <w:t>y</w:t>
      </w:r>
      <w:r w:rsidRPr="00897079">
        <w:rPr>
          <w:spacing w:val="-10"/>
        </w:rPr>
        <w:t xml:space="preserve"> </w:t>
      </w:r>
      <w:r w:rsidRPr="00897079">
        <w:t>&amp;</w:t>
      </w:r>
      <w:r w:rsidRPr="00897079">
        <w:rPr>
          <w:spacing w:val="-3"/>
        </w:rPr>
        <w:t xml:space="preserve"> </w:t>
      </w:r>
      <w:r w:rsidRPr="00897079">
        <w:rPr>
          <w:spacing w:val="1"/>
        </w:rPr>
        <w:t>pro</w:t>
      </w:r>
      <w:r w:rsidRPr="00897079">
        <w:rPr>
          <w:spacing w:val="-2"/>
        </w:rPr>
        <w:t>f</w:t>
      </w:r>
      <w:r w:rsidRPr="00897079">
        <w:t>es</w:t>
      </w:r>
      <w:r w:rsidRPr="00897079">
        <w:rPr>
          <w:spacing w:val="1"/>
        </w:rPr>
        <w:t>s</w:t>
      </w:r>
      <w:r w:rsidRPr="00897079">
        <w:t>i</w:t>
      </w:r>
      <w:r w:rsidRPr="00897079">
        <w:rPr>
          <w:spacing w:val="1"/>
        </w:rPr>
        <w:t>o</w:t>
      </w:r>
      <w:r w:rsidRPr="00897079">
        <w:rPr>
          <w:spacing w:val="-1"/>
        </w:rPr>
        <w:t>n</w:t>
      </w:r>
      <w:r w:rsidRPr="00897079">
        <w:t>al</w:t>
      </w:r>
      <w:r w:rsidRPr="00897079">
        <w:rPr>
          <w:spacing w:val="2"/>
        </w:rPr>
        <w:t>l</w:t>
      </w:r>
      <w:r w:rsidRPr="00897079">
        <w:t>y</w:t>
      </w:r>
      <w:r w:rsidRPr="00897079">
        <w:rPr>
          <w:spacing w:val="-12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-1"/>
        </w:rPr>
        <w:t>n</w:t>
      </w:r>
      <w:r w:rsidRPr="00897079">
        <w:rPr>
          <w:spacing w:val="2"/>
        </w:rPr>
        <w:t>s</w:t>
      </w:r>
      <w:r w:rsidRPr="00897079">
        <w:rPr>
          <w:spacing w:val="-2"/>
        </w:rPr>
        <w:t>w</w:t>
      </w:r>
      <w:r w:rsidRPr="00897079">
        <w:t>e</w:t>
      </w:r>
      <w:r w:rsidRPr="00897079">
        <w:rPr>
          <w:spacing w:val="1"/>
        </w:rPr>
        <w:t>r</w:t>
      </w:r>
      <w:r w:rsidRPr="00897079">
        <w:rPr>
          <w:spacing w:val="2"/>
        </w:rPr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9"/>
        </w:rPr>
        <w:t xml:space="preserve"> </w:t>
      </w:r>
      <w:r w:rsidRPr="00897079">
        <w:t>t</w:t>
      </w:r>
      <w:r w:rsidRPr="00897079">
        <w:rPr>
          <w:spacing w:val="-1"/>
        </w:rPr>
        <w:t>h</w:t>
      </w:r>
      <w:r w:rsidRPr="00897079">
        <w:t>e</w:t>
      </w:r>
      <w:r w:rsidRPr="00897079">
        <w:rPr>
          <w:spacing w:val="-1"/>
        </w:rPr>
        <w:t xml:space="preserve"> </w:t>
      </w:r>
      <w:r w:rsidRPr="00897079">
        <w:t>tele</w:t>
      </w:r>
      <w:r w:rsidRPr="00897079">
        <w:rPr>
          <w:spacing w:val="4"/>
        </w:rPr>
        <w:t>p</w:t>
      </w:r>
      <w:r w:rsidRPr="00897079">
        <w:rPr>
          <w:spacing w:val="-1"/>
        </w:rPr>
        <w:t>h</w:t>
      </w:r>
      <w:r w:rsidRPr="00897079">
        <w:rPr>
          <w:spacing w:val="1"/>
        </w:rPr>
        <w:t>o</w:t>
      </w:r>
      <w:r w:rsidRPr="00897079">
        <w:rPr>
          <w:spacing w:val="-1"/>
        </w:rPr>
        <w:t>n</w:t>
      </w:r>
      <w:r w:rsidRPr="00897079">
        <w:t>e</w:t>
      </w:r>
      <w:r w:rsidRPr="00897079">
        <w:rPr>
          <w:spacing w:val="-7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1"/>
        </w:rPr>
        <w:t>d</w:t>
      </w:r>
      <w:r w:rsidRPr="00897079">
        <w:rPr>
          <w:spacing w:val="3"/>
        </w:rPr>
        <w:t>e</w:t>
      </w:r>
      <w:r w:rsidRPr="00897079">
        <w:t>ali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5"/>
        </w:rPr>
        <w:t xml:space="preserve"> </w:t>
      </w:r>
      <w:r w:rsidRPr="00897079">
        <w:rPr>
          <w:spacing w:val="-2"/>
        </w:rPr>
        <w:t>w</w:t>
      </w:r>
      <w:r w:rsidRPr="00897079">
        <w:t>i</w:t>
      </w:r>
      <w:r w:rsidRPr="00897079">
        <w:rPr>
          <w:spacing w:val="2"/>
        </w:rPr>
        <w:t>t</w:t>
      </w:r>
      <w:r w:rsidRPr="00897079">
        <w:t>h</w:t>
      </w:r>
      <w:r w:rsidRPr="00897079">
        <w:rPr>
          <w:spacing w:val="-5"/>
        </w:rPr>
        <w:t xml:space="preserve"> </w:t>
      </w:r>
      <w:r w:rsidRPr="00897079">
        <w:t>e</w:t>
      </w:r>
      <w:r w:rsidRPr="00897079">
        <w:rPr>
          <w:spacing w:val="-1"/>
        </w:rPr>
        <w:t>n</w:t>
      </w:r>
      <w:r w:rsidRPr="00897079">
        <w:rPr>
          <w:spacing w:val="1"/>
        </w:rPr>
        <w:t>qu</w:t>
      </w:r>
      <w:r w:rsidRPr="00897079">
        <w:t>irie</w:t>
      </w:r>
      <w:r w:rsidRPr="00897079">
        <w:rPr>
          <w:spacing w:val="7"/>
        </w:rPr>
        <w:t>s</w:t>
      </w:r>
      <w:r w:rsidRPr="00897079">
        <w:t>.</w:t>
      </w:r>
    </w:p>
    <w:p w14:paraId="194F3DD6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-1"/>
        </w:rPr>
        <w:t>R</w:t>
      </w:r>
      <w:r w:rsidRPr="00897079">
        <w:t>e</w:t>
      </w:r>
      <w:r w:rsidRPr="00897079">
        <w:rPr>
          <w:spacing w:val="1"/>
        </w:rPr>
        <w:t>c</w:t>
      </w:r>
      <w:r w:rsidRPr="00897079">
        <w:t>ei</w:t>
      </w:r>
      <w:r w:rsidRPr="00897079">
        <w:rPr>
          <w:spacing w:val="1"/>
        </w:rPr>
        <w:t>v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9"/>
        </w:rPr>
        <w:t xml:space="preserve"> </w:t>
      </w:r>
      <w:r w:rsidRPr="00897079">
        <w:rPr>
          <w:spacing w:val="1"/>
        </w:rPr>
        <w:t>d</w:t>
      </w:r>
      <w:r w:rsidRPr="00897079">
        <w:t>eli</w:t>
      </w:r>
      <w:r w:rsidRPr="00897079">
        <w:rPr>
          <w:spacing w:val="-1"/>
        </w:rPr>
        <w:t>v</w:t>
      </w:r>
      <w:r w:rsidRPr="00897079">
        <w:t>e</w:t>
      </w:r>
      <w:r w:rsidRPr="00897079">
        <w:rPr>
          <w:spacing w:val="1"/>
        </w:rPr>
        <w:t>r</w:t>
      </w:r>
      <w:r w:rsidRPr="00897079">
        <w:t>i</w:t>
      </w:r>
      <w:r w:rsidRPr="00897079">
        <w:rPr>
          <w:spacing w:val="2"/>
        </w:rPr>
        <w:t>e</w:t>
      </w:r>
      <w:r w:rsidRPr="00897079">
        <w:rPr>
          <w:spacing w:val="-1"/>
        </w:rPr>
        <w:t>s</w:t>
      </w:r>
      <w:r w:rsidRPr="00897079">
        <w:t>,</w:t>
      </w:r>
      <w:r w:rsidRPr="00897079">
        <w:rPr>
          <w:spacing w:val="-7"/>
        </w:rPr>
        <w:t xml:space="preserve"> </w:t>
      </w:r>
      <w:r w:rsidRPr="00897079">
        <w:t>c</w:t>
      </w:r>
      <w:r w:rsidRPr="00897079">
        <w:rPr>
          <w:spacing w:val="1"/>
        </w:rPr>
        <w:t>o</w:t>
      </w:r>
      <w:r w:rsidRPr="00897079">
        <w:rPr>
          <w:spacing w:val="-1"/>
        </w:rPr>
        <w:t>u</w:t>
      </w:r>
      <w:r w:rsidRPr="00897079">
        <w:rPr>
          <w:spacing w:val="1"/>
        </w:rPr>
        <w:t>r</w:t>
      </w:r>
      <w:r w:rsidRPr="00897079">
        <w:t>ie</w:t>
      </w:r>
      <w:r w:rsidRPr="00897079">
        <w:rPr>
          <w:spacing w:val="1"/>
        </w:rPr>
        <w:t>r</w:t>
      </w:r>
      <w:r w:rsidRPr="00897079">
        <w:rPr>
          <w:spacing w:val="-1"/>
        </w:rPr>
        <w:t>s</w:t>
      </w:r>
      <w:r w:rsidRPr="00897079">
        <w:t>,</w:t>
      </w:r>
      <w:r w:rsidRPr="00897079">
        <w:rPr>
          <w:spacing w:val="-4"/>
        </w:rPr>
        <w:t xml:space="preserve"> </w:t>
      </w:r>
      <w:r w:rsidRPr="00897079">
        <w:t>i</w:t>
      </w:r>
      <w:r w:rsidRPr="00897079">
        <w:rPr>
          <w:spacing w:val="-1"/>
        </w:rPr>
        <w:t>n</w:t>
      </w:r>
      <w:r w:rsidRPr="00897079">
        <w:t>c</w:t>
      </w:r>
      <w:r w:rsidRPr="00897079">
        <w:rPr>
          <w:spacing w:val="4"/>
        </w:rPr>
        <w:t>o</w:t>
      </w:r>
      <w:r w:rsidRPr="00897079">
        <w:rPr>
          <w:spacing w:val="-4"/>
        </w:rPr>
        <w:t>m</w:t>
      </w:r>
      <w:r w:rsidRPr="00897079">
        <w:rPr>
          <w:spacing w:val="2"/>
        </w:rPr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9"/>
        </w:rPr>
        <w:t xml:space="preserve"> </w:t>
      </w:r>
      <w:r w:rsidRPr="00897079">
        <w:rPr>
          <w:spacing w:val="-2"/>
        </w:rPr>
        <w:t>f</w:t>
      </w:r>
      <w:r w:rsidRPr="00897079">
        <w:rPr>
          <w:spacing w:val="3"/>
        </w:rPr>
        <w:t>a</w:t>
      </w:r>
      <w:r w:rsidRPr="00897079">
        <w:rPr>
          <w:spacing w:val="-1"/>
        </w:rPr>
        <w:t>x</w:t>
      </w:r>
      <w:r w:rsidRPr="00897079">
        <w:t>es</w:t>
      </w:r>
      <w:r w:rsidRPr="00897079">
        <w:rPr>
          <w:spacing w:val="-2"/>
        </w:rPr>
        <w:t xml:space="preserve"> </w:t>
      </w:r>
      <w:r w:rsidRPr="00897079">
        <w:t>&amp;</w:t>
      </w:r>
      <w:r w:rsidRPr="00897079">
        <w:rPr>
          <w:spacing w:val="-3"/>
        </w:rPr>
        <w:t xml:space="preserve"> </w:t>
      </w:r>
      <w:r w:rsidRPr="00897079">
        <w:t>a</w:t>
      </w:r>
      <w:r w:rsidRPr="00897079">
        <w:rPr>
          <w:spacing w:val="1"/>
        </w:rPr>
        <w:t>rr</w:t>
      </w:r>
      <w:r w:rsidRPr="00897079">
        <w:t>a</w:t>
      </w:r>
      <w:r w:rsidRPr="00897079">
        <w:rPr>
          <w:spacing w:val="1"/>
        </w:rPr>
        <w:t>n</w:t>
      </w:r>
      <w:r w:rsidRPr="00897079">
        <w:rPr>
          <w:spacing w:val="-1"/>
        </w:rPr>
        <w:t>g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9"/>
        </w:rPr>
        <w:t xml:space="preserve"> </w:t>
      </w:r>
      <w:r w:rsidRPr="00897079">
        <w:rPr>
          <w:spacing w:val="10"/>
        </w:rPr>
        <w:t>d</w:t>
      </w:r>
      <w:r w:rsidRPr="00897079">
        <w:t>i</w:t>
      </w:r>
      <w:r w:rsidRPr="00897079">
        <w:rPr>
          <w:spacing w:val="-1"/>
        </w:rPr>
        <w:t>s</w:t>
      </w:r>
      <w:r w:rsidRPr="00897079">
        <w:t>tri</w:t>
      </w:r>
      <w:r w:rsidRPr="00897079">
        <w:rPr>
          <w:spacing w:val="1"/>
        </w:rPr>
        <w:t>b</w:t>
      </w:r>
      <w:r w:rsidRPr="00897079">
        <w:rPr>
          <w:spacing w:val="-1"/>
        </w:rPr>
        <w:t>u</w:t>
      </w:r>
      <w:r w:rsidRPr="00897079">
        <w:t>ti</w:t>
      </w:r>
      <w:r w:rsidRPr="00897079">
        <w:rPr>
          <w:spacing w:val="3"/>
        </w:rPr>
        <w:t>o</w:t>
      </w:r>
      <w:r w:rsidRPr="00897079">
        <w:t>n</w:t>
      </w:r>
      <w:r w:rsidRPr="00897079">
        <w:rPr>
          <w:spacing w:val="-10"/>
        </w:rPr>
        <w:t xml:space="preserve"> </w:t>
      </w:r>
      <w:r w:rsidRPr="00897079">
        <w:t>to</w:t>
      </w:r>
      <w:r w:rsidRPr="00897079">
        <w:rPr>
          <w:spacing w:val="-1"/>
        </w:rPr>
        <w:t xml:space="preserve"> </w:t>
      </w:r>
      <w:r w:rsidRPr="00897079">
        <w:rPr>
          <w:spacing w:val="1"/>
        </w:rPr>
        <w:t>r</w:t>
      </w:r>
      <w:r w:rsidRPr="00897079">
        <w:t>e</w:t>
      </w:r>
      <w:r w:rsidRPr="00897079">
        <w:rPr>
          <w:spacing w:val="1"/>
        </w:rPr>
        <w:t>c</w:t>
      </w:r>
      <w:r w:rsidRPr="00897079">
        <w:t>i</w:t>
      </w:r>
      <w:r w:rsidRPr="00897079">
        <w:rPr>
          <w:spacing w:val="1"/>
        </w:rPr>
        <w:t>p</w:t>
      </w:r>
      <w:r w:rsidRPr="00897079">
        <w:t>ie</w:t>
      </w:r>
      <w:r w:rsidRPr="00897079">
        <w:rPr>
          <w:spacing w:val="-1"/>
        </w:rPr>
        <w:t>n</w:t>
      </w:r>
      <w:r w:rsidRPr="00897079">
        <w:t>t</w:t>
      </w:r>
      <w:r w:rsidRPr="00897079">
        <w:rPr>
          <w:spacing w:val="-1"/>
        </w:rPr>
        <w:t>s</w:t>
      </w:r>
      <w:r w:rsidRPr="00897079">
        <w:t>.</w:t>
      </w:r>
    </w:p>
    <w:p w14:paraId="1003F6D7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3"/>
        </w:rPr>
        <w:t>L</w:t>
      </w:r>
      <w:r w:rsidRPr="00897079">
        <w:rPr>
          <w:spacing w:val="6"/>
        </w:rPr>
        <w:t>o</w:t>
      </w:r>
      <w:r w:rsidRPr="00897079">
        <w:rPr>
          <w:spacing w:val="3"/>
        </w:rPr>
        <w:t>gg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t>g</w:t>
      </w:r>
      <w:r w:rsidRPr="00897079">
        <w:rPr>
          <w:spacing w:val="1"/>
        </w:rPr>
        <w:t xml:space="preserve"> </w:t>
      </w:r>
      <w:r w:rsidRPr="00897079">
        <w:rPr>
          <w:spacing w:val="4"/>
        </w:rPr>
        <w:t>i</w:t>
      </w:r>
      <w:r w:rsidRPr="00897079">
        <w:rPr>
          <w:spacing w:val="3"/>
        </w:rPr>
        <w:t>nf</w:t>
      </w:r>
      <w:r w:rsidRPr="00897079">
        <w:rPr>
          <w:spacing w:val="6"/>
        </w:rPr>
        <w:t>o</w:t>
      </w:r>
      <w:r w:rsidRPr="00897079">
        <w:rPr>
          <w:spacing w:val="5"/>
        </w:rPr>
        <w:t>r</w:t>
      </w:r>
      <w:r w:rsidRPr="00897079">
        <w:rPr>
          <w:spacing w:val="1"/>
        </w:rPr>
        <w:t>m</w:t>
      </w:r>
      <w:r w:rsidRPr="00897079">
        <w:rPr>
          <w:spacing w:val="5"/>
        </w:rPr>
        <w:t>a</w:t>
      </w:r>
      <w:r w:rsidRPr="00897079">
        <w:rPr>
          <w:spacing w:val="4"/>
        </w:rPr>
        <w:t>ti</w:t>
      </w:r>
      <w:r w:rsidRPr="00897079">
        <w:rPr>
          <w:spacing w:val="6"/>
        </w:rPr>
        <w:t>o</w:t>
      </w:r>
      <w:r w:rsidRPr="00897079">
        <w:t>n</w:t>
      </w:r>
      <w:r w:rsidRPr="00897079">
        <w:rPr>
          <w:spacing w:val="-1"/>
        </w:rPr>
        <w:t xml:space="preserve"> </w:t>
      </w:r>
      <w:r w:rsidRPr="00897079">
        <w:rPr>
          <w:spacing w:val="6"/>
        </w:rPr>
        <w:t>o</w:t>
      </w:r>
      <w:r w:rsidRPr="00897079">
        <w:t>n</w:t>
      </w:r>
      <w:r w:rsidRPr="00897079">
        <w:rPr>
          <w:spacing w:val="6"/>
        </w:rPr>
        <w:t xml:space="preserve"> </w:t>
      </w:r>
      <w:r w:rsidRPr="00897079">
        <w:rPr>
          <w:spacing w:val="3"/>
        </w:rPr>
        <w:t>c</w:t>
      </w:r>
      <w:r w:rsidRPr="00897079">
        <w:rPr>
          <w:spacing w:val="5"/>
        </w:rPr>
        <w:t>a</w:t>
      </w:r>
      <w:r w:rsidRPr="00897079">
        <w:rPr>
          <w:spacing w:val="4"/>
        </w:rPr>
        <w:t>ll</w:t>
      </w:r>
      <w:r w:rsidRPr="00897079">
        <w:t>s</w:t>
      </w:r>
      <w:r w:rsidRPr="00897079">
        <w:rPr>
          <w:spacing w:val="3"/>
        </w:rPr>
        <w:t xml:space="preserve"> </w:t>
      </w:r>
      <w:r w:rsidRPr="00897079">
        <w:rPr>
          <w:spacing w:val="5"/>
        </w:rPr>
        <w:t>r</w:t>
      </w:r>
      <w:r w:rsidRPr="00897079">
        <w:rPr>
          <w:spacing w:val="3"/>
        </w:rPr>
        <w:t>e</w:t>
      </w:r>
      <w:r w:rsidRPr="00897079">
        <w:rPr>
          <w:spacing w:val="5"/>
        </w:rPr>
        <w:t>ce</w:t>
      </w:r>
      <w:r w:rsidRPr="00897079">
        <w:rPr>
          <w:spacing w:val="4"/>
        </w:rPr>
        <w:t>i</w:t>
      </w:r>
      <w:r w:rsidRPr="00897079">
        <w:rPr>
          <w:spacing w:val="3"/>
        </w:rPr>
        <w:t>ve</w:t>
      </w:r>
      <w:r w:rsidRPr="00897079">
        <w:t>d</w:t>
      </w:r>
      <w:r w:rsidRPr="00897079">
        <w:rPr>
          <w:spacing w:val="1"/>
        </w:rPr>
        <w:t xml:space="preserve"> </w:t>
      </w:r>
      <w:r w:rsidRPr="00897079">
        <w:rPr>
          <w:spacing w:val="5"/>
        </w:rPr>
        <w:t>a</w:t>
      </w:r>
      <w:r w:rsidRPr="00897079">
        <w:rPr>
          <w:spacing w:val="3"/>
        </w:rPr>
        <w:t>n</w:t>
      </w:r>
      <w:r w:rsidRPr="00897079">
        <w:t>d</w:t>
      </w:r>
      <w:r w:rsidRPr="00897079">
        <w:rPr>
          <w:spacing w:val="5"/>
        </w:rPr>
        <w:t xml:space="preserve"> </w:t>
      </w:r>
      <w:r w:rsidRPr="00897079">
        <w:rPr>
          <w:spacing w:val="1"/>
        </w:rPr>
        <w:t>m</w:t>
      </w:r>
      <w:r w:rsidRPr="00897079">
        <w:rPr>
          <w:spacing w:val="5"/>
        </w:rPr>
        <w:t>a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rPr>
          <w:spacing w:val="4"/>
        </w:rPr>
        <w:t>t</w:t>
      </w:r>
      <w:r w:rsidRPr="00897079">
        <w:rPr>
          <w:spacing w:val="5"/>
        </w:rPr>
        <w:t>a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rPr>
          <w:spacing w:val="4"/>
        </w:rPr>
        <w:t>i</w:t>
      </w:r>
      <w:r w:rsidRPr="00897079">
        <w:rPr>
          <w:spacing w:val="3"/>
        </w:rPr>
        <w:t>n</w:t>
      </w:r>
      <w:r w:rsidRPr="00897079">
        <w:t>g</w:t>
      </w:r>
      <w:r w:rsidRPr="00897079">
        <w:rPr>
          <w:spacing w:val="-2"/>
        </w:rPr>
        <w:t xml:space="preserve"> </w:t>
      </w:r>
      <w:r w:rsidRPr="00897079">
        <w:rPr>
          <w:spacing w:val="6"/>
        </w:rPr>
        <w:t>d</w:t>
      </w:r>
      <w:r w:rsidRPr="00897079">
        <w:rPr>
          <w:spacing w:val="3"/>
        </w:rPr>
        <w:t>e</w:t>
      </w:r>
      <w:r w:rsidRPr="00897079">
        <w:rPr>
          <w:spacing w:val="4"/>
        </w:rPr>
        <w:t>t</w:t>
      </w:r>
      <w:r w:rsidRPr="00897079">
        <w:rPr>
          <w:spacing w:val="5"/>
        </w:rPr>
        <w:t>a</w:t>
      </w:r>
      <w:r w:rsidRPr="00897079">
        <w:rPr>
          <w:spacing w:val="4"/>
        </w:rPr>
        <w:t>il</w:t>
      </w:r>
      <w:r w:rsidRPr="00897079">
        <w:rPr>
          <w:spacing w:val="3"/>
        </w:rPr>
        <w:t>e</w:t>
      </w:r>
      <w:r w:rsidRPr="00897079">
        <w:t>d</w:t>
      </w:r>
      <w:r w:rsidRPr="00897079">
        <w:rPr>
          <w:spacing w:val="2"/>
        </w:rPr>
        <w:t xml:space="preserve"> </w:t>
      </w:r>
      <w:r w:rsidRPr="00897079">
        <w:rPr>
          <w:spacing w:val="5"/>
          <w:w w:val="99"/>
        </w:rPr>
        <w:t>r</w:t>
      </w:r>
      <w:r w:rsidRPr="00897079">
        <w:rPr>
          <w:spacing w:val="3"/>
          <w:w w:val="99"/>
        </w:rPr>
        <w:t>e</w:t>
      </w:r>
      <w:r w:rsidRPr="00897079">
        <w:rPr>
          <w:spacing w:val="5"/>
          <w:w w:val="99"/>
        </w:rPr>
        <w:t>c</w:t>
      </w:r>
      <w:r w:rsidRPr="00897079">
        <w:rPr>
          <w:spacing w:val="3"/>
          <w:w w:val="99"/>
        </w:rPr>
        <w:t>or</w:t>
      </w:r>
      <w:r w:rsidRPr="00897079">
        <w:rPr>
          <w:spacing w:val="6"/>
          <w:w w:val="99"/>
        </w:rPr>
        <w:t>d</w:t>
      </w:r>
      <w:r w:rsidRPr="00897079">
        <w:rPr>
          <w:w w:val="99"/>
        </w:rPr>
        <w:t>s</w:t>
      </w:r>
      <w:r w:rsidRPr="00897079">
        <w:rPr>
          <w:spacing w:val="-30"/>
        </w:rPr>
        <w:t xml:space="preserve"> </w:t>
      </w:r>
      <w:r w:rsidRPr="00897079">
        <w:t>.</w:t>
      </w:r>
    </w:p>
    <w:p w14:paraId="03213D26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t>O</w:t>
      </w:r>
      <w:r w:rsidRPr="00897079">
        <w:rPr>
          <w:spacing w:val="1"/>
        </w:rPr>
        <w:t>r</w:t>
      </w:r>
      <w:r w:rsidRPr="00897079">
        <w:rPr>
          <w:spacing w:val="-1"/>
        </w:rPr>
        <w:t>g</w:t>
      </w:r>
      <w:r w:rsidRPr="00897079">
        <w:t>a</w:t>
      </w:r>
      <w:r w:rsidRPr="00897079">
        <w:rPr>
          <w:spacing w:val="-1"/>
        </w:rPr>
        <w:t>n</w:t>
      </w:r>
      <w:r w:rsidRPr="00897079">
        <w:rPr>
          <w:spacing w:val="2"/>
        </w:rPr>
        <w:t>i</w:t>
      </w:r>
      <w:r w:rsidRPr="00897079">
        <w:rPr>
          <w:spacing w:val="-1"/>
        </w:rPr>
        <w:t>s</w:t>
      </w:r>
      <w:r w:rsidRPr="00897079">
        <w:rPr>
          <w:spacing w:val="2"/>
        </w:rPr>
        <w:t>i</w:t>
      </w:r>
      <w:r w:rsidRPr="00897079">
        <w:rPr>
          <w:spacing w:val="-1"/>
        </w:rPr>
        <w:t>n</w:t>
      </w:r>
      <w:r w:rsidRPr="00897079">
        <w:t>g</w:t>
      </w:r>
      <w:r w:rsidRPr="00897079">
        <w:rPr>
          <w:spacing w:val="-10"/>
        </w:rPr>
        <w:t xml:space="preserve"> </w:t>
      </w:r>
      <w:r w:rsidRPr="00897079">
        <w:rPr>
          <w:spacing w:val="2"/>
        </w:rPr>
        <w:t>t</w:t>
      </w:r>
      <w:r w:rsidRPr="00897079">
        <w:rPr>
          <w:spacing w:val="-1"/>
        </w:rPr>
        <w:t>h</w:t>
      </w:r>
      <w:r w:rsidRPr="00897079">
        <w:t>e</w:t>
      </w:r>
      <w:r w:rsidRPr="00897079">
        <w:rPr>
          <w:spacing w:val="1"/>
        </w:rPr>
        <w:t xml:space="preserve"> </w:t>
      </w:r>
      <w:r w:rsidRPr="00897079">
        <w:rPr>
          <w:spacing w:val="-1"/>
        </w:rPr>
        <w:t>m</w:t>
      </w:r>
      <w:r w:rsidRPr="00897079">
        <w:t>e</w:t>
      </w:r>
      <w:r w:rsidRPr="00897079">
        <w:rPr>
          <w:spacing w:val="1"/>
        </w:rPr>
        <w:t>e</w:t>
      </w:r>
      <w:r w:rsidRPr="00897079">
        <w:t>t</w:t>
      </w:r>
      <w:r w:rsidRPr="00897079">
        <w:rPr>
          <w:spacing w:val="2"/>
        </w:rPr>
        <w:t>i</w:t>
      </w:r>
      <w:r w:rsidRPr="00897079">
        <w:rPr>
          <w:spacing w:val="-1"/>
        </w:rPr>
        <w:t>n</w:t>
      </w:r>
      <w:r w:rsidRPr="00897079">
        <w:t>g</w:t>
      </w:r>
      <w:r w:rsidRPr="00897079">
        <w:rPr>
          <w:spacing w:val="-7"/>
        </w:rPr>
        <w:t xml:space="preserve"> </w:t>
      </w:r>
      <w:r w:rsidRPr="00897079">
        <w:rPr>
          <w:spacing w:val="1"/>
        </w:rPr>
        <w:t>ro</w:t>
      </w:r>
      <w:r w:rsidRPr="00897079">
        <w:rPr>
          <w:spacing w:val="3"/>
        </w:rPr>
        <w:t>o</w:t>
      </w:r>
      <w:r w:rsidRPr="00897079">
        <w:rPr>
          <w:spacing w:val="-4"/>
        </w:rPr>
        <w:t>m</w:t>
      </w:r>
      <w:r w:rsidRPr="00897079">
        <w:t>s</w:t>
      </w:r>
      <w:r w:rsidRPr="00897079">
        <w:rPr>
          <w:spacing w:val="-3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1"/>
        </w:rPr>
        <w:t>o</w:t>
      </w:r>
      <w:r w:rsidRPr="00897079">
        <w:rPr>
          <w:spacing w:val="-1"/>
        </w:rPr>
        <w:t>v</w:t>
      </w:r>
      <w:r w:rsidRPr="00897079">
        <w:t>e</w:t>
      </w:r>
      <w:r w:rsidRPr="00897079">
        <w:rPr>
          <w:spacing w:val="1"/>
        </w:rPr>
        <w:t>r</w:t>
      </w:r>
      <w:r w:rsidRPr="00897079">
        <w:rPr>
          <w:spacing w:val="-1"/>
        </w:rPr>
        <w:t>s</w:t>
      </w:r>
      <w:r w:rsidRPr="00897079">
        <w:t>e</w:t>
      </w:r>
      <w:r w:rsidRPr="00897079">
        <w:rPr>
          <w:spacing w:val="1"/>
        </w:rPr>
        <w:t>e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10"/>
        </w:rPr>
        <w:t xml:space="preserve"> </w:t>
      </w:r>
      <w:r w:rsidRPr="00897079">
        <w:rPr>
          <w:spacing w:val="1"/>
        </w:rPr>
        <w:t>v</w:t>
      </w:r>
      <w:r w:rsidRPr="00897079">
        <w:t>i</w:t>
      </w:r>
      <w:r w:rsidRPr="00897079">
        <w:rPr>
          <w:spacing w:val="-1"/>
        </w:rPr>
        <w:t>s</w:t>
      </w:r>
      <w:r w:rsidRPr="00897079">
        <w:t>it</w:t>
      </w:r>
      <w:r w:rsidRPr="00897079">
        <w:rPr>
          <w:spacing w:val="1"/>
        </w:rPr>
        <w:t>o</w:t>
      </w:r>
      <w:r w:rsidRPr="00897079">
        <w:t>r</w:t>
      </w:r>
      <w:r w:rsidRPr="00897079">
        <w:rPr>
          <w:spacing w:val="-4"/>
        </w:rPr>
        <w:t xml:space="preserve"> </w:t>
      </w:r>
      <w:r w:rsidRPr="00897079">
        <w:t>c</w:t>
      </w:r>
      <w:r w:rsidRPr="00897079">
        <w:rPr>
          <w:spacing w:val="1"/>
        </w:rPr>
        <w:t>a</w:t>
      </w:r>
      <w:r w:rsidRPr="00897079">
        <w:t>r</w:t>
      </w:r>
      <w:r w:rsidRPr="00897079">
        <w:rPr>
          <w:spacing w:val="-1"/>
        </w:rPr>
        <w:t xml:space="preserve"> </w:t>
      </w:r>
      <w:r w:rsidRPr="00897079">
        <w:rPr>
          <w:spacing w:val="1"/>
        </w:rPr>
        <w:t>p</w:t>
      </w:r>
      <w:r w:rsidRPr="00897079">
        <w:t>a</w:t>
      </w:r>
      <w:r w:rsidRPr="00897079">
        <w:rPr>
          <w:spacing w:val="1"/>
        </w:rPr>
        <w:t>r</w:t>
      </w:r>
      <w:r w:rsidRPr="00897079">
        <w:rPr>
          <w:spacing w:val="-1"/>
        </w:rPr>
        <w:t>k</w:t>
      </w:r>
      <w:r w:rsidRPr="00897079">
        <w:t>i</w:t>
      </w:r>
      <w:r w:rsidRPr="00897079">
        <w:rPr>
          <w:spacing w:val="1"/>
        </w:rPr>
        <w:t>n</w:t>
      </w:r>
      <w:r w:rsidRPr="00897079">
        <w:rPr>
          <w:spacing w:val="-1"/>
        </w:rPr>
        <w:t>g</w:t>
      </w:r>
      <w:r w:rsidRPr="00897079">
        <w:t>.</w:t>
      </w:r>
    </w:p>
    <w:p w14:paraId="2D338045" w14:textId="77777777" w:rsidR="001074C5" w:rsidRPr="00897079" w:rsidRDefault="00897079">
      <w:pPr>
        <w:spacing w:before="15" w:line="220" w:lineRule="exact"/>
        <w:ind w:left="228" w:right="499" w:hanging="228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3"/>
        </w:rPr>
        <w:t>T</w:t>
      </w:r>
      <w:r w:rsidRPr="00897079">
        <w:rPr>
          <w:spacing w:val="-4"/>
        </w:rPr>
        <w:t>y</w:t>
      </w:r>
      <w:r w:rsidRPr="00897079">
        <w:rPr>
          <w:spacing w:val="1"/>
        </w:rPr>
        <w:t>p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7"/>
        </w:rPr>
        <w:t xml:space="preserve"> </w:t>
      </w:r>
      <w:r w:rsidRPr="00897079">
        <w:t>lette</w:t>
      </w:r>
      <w:r w:rsidRPr="00897079">
        <w:rPr>
          <w:spacing w:val="1"/>
        </w:rPr>
        <w:t>r</w:t>
      </w:r>
      <w:r w:rsidRPr="00897079">
        <w:rPr>
          <w:spacing w:val="-1"/>
        </w:rPr>
        <w:t>s</w:t>
      </w:r>
      <w:r w:rsidRPr="00897079">
        <w:t>,</w:t>
      </w:r>
      <w:r w:rsidRPr="00897079">
        <w:rPr>
          <w:spacing w:val="-4"/>
        </w:rPr>
        <w:t xml:space="preserve"> </w:t>
      </w:r>
      <w:r w:rsidRPr="00897079">
        <w:rPr>
          <w:spacing w:val="1"/>
        </w:rPr>
        <w:t>r</w:t>
      </w:r>
      <w:r w:rsidRPr="00897079">
        <w:t>e</w:t>
      </w:r>
      <w:r w:rsidRPr="00897079">
        <w:rPr>
          <w:spacing w:val="1"/>
        </w:rPr>
        <w:t>por</w:t>
      </w:r>
      <w:r w:rsidRPr="00897079">
        <w:t>ts</w:t>
      </w:r>
      <w:r w:rsidRPr="00897079">
        <w:rPr>
          <w:spacing w:val="-7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1"/>
        </w:rPr>
        <w:t>o</w:t>
      </w:r>
      <w:r w:rsidRPr="00897079">
        <w:t>t</w:t>
      </w:r>
      <w:r w:rsidRPr="00897079">
        <w:rPr>
          <w:spacing w:val="1"/>
        </w:rPr>
        <w:t>h</w:t>
      </w:r>
      <w:r w:rsidRPr="00897079">
        <w:t>er</w:t>
      </w:r>
      <w:r w:rsidRPr="00897079">
        <w:rPr>
          <w:spacing w:val="-3"/>
        </w:rPr>
        <w:t xml:space="preserve"> </w:t>
      </w:r>
      <w:r w:rsidRPr="00897079">
        <w:rPr>
          <w:spacing w:val="1"/>
        </w:rPr>
        <w:t>do</w:t>
      </w:r>
      <w:r w:rsidRPr="00897079">
        <w:t>c</w:t>
      </w:r>
      <w:r w:rsidRPr="00897079">
        <w:rPr>
          <w:spacing w:val="-1"/>
        </w:rPr>
        <w:t>u</w:t>
      </w:r>
      <w:r w:rsidRPr="00897079">
        <w:rPr>
          <w:spacing w:val="-4"/>
        </w:rPr>
        <w:t>m</w:t>
      </w:r>
      <w:r w:rsidRPr="00897079">
        <w:rPr>
          <w:spacing w:val="3"/>
        </w:rPr>
        <w:t>e</w:t>
      </w:r>
      <w:r w:rsidRPr="00897079">
        <w:rPr>
          <w:spacing w:val="-1"/>
        </w:rPr>
        <w:t>n</w:t>
      </w:r>
      <w:r w:rsidRPr="00897079">
        <w:rPr>
          <w:spacing w:val="2"/>
        </w:rPr>
        <w:t>t</w:t>
      </w:r>
      <w:r w:rsidRPr="00897079">
        <w:t>s</w:t>
      </w:r>
      <w:r w:rsidRPr="00897079">
        <w:rPr>
          <w:spacing w:val="-9"/>
        </w:rPr>
        <w:t xml:space="preserve"> </w:t>
      </w:r>
      <w:r w:rsidRPr="00897079">
        <w:rPr>
          <w:spacing w:val="1"/>
        </w:rPr>
        <w:t>o</w:t>
      </w:r>
      <w:r w:rsidRPr="00897079">
        <w:rPr>
          <w:spacing w:val="-2"/>
        </w:rPr>
        <w:t>f</w:t>
      </w:r>
      <w:r w:rsidRPr="00897079">
        <w:t>t</w:t>
      </w:r>
      <w:r w:rsidRPr="00897079">
        <w:rPr>
          <w:spacing w:val="2"/>
        </w:rPr>
        <w:t>e</w:t>
      </w:r>
      <w:r w:rsidRPr="00897079">
        <w:t>n</w:t>
      </w:r>
      <w:r w:rsidRPr="00897079">
        <w:rPr>
          <w:spacing w:val="-5"/>
        </w:rPr>
        <w:t xml:space="preserve"> </w:t>
      </w:r>
      <w:r w:rsidRPr="00897079">
        <w:rPr>
          <w:spacing w:val="1"/>
        </w:rPr>
        <w:t>o</w:t>
      </w:r>
      <w:r w:rsidRPr="00897079">
        <w:t>f</w:t>
      </w:r>
      <w:r w:rsidRPr="00897079">
        <w:rPr>
          <w:spacing w:val="-3"/>
        </w:rPr>
        <w:t xml:space="preserve"> </w:t>
      </w:r>
      <w:r w:rsidRPr="00897079">
        <w:t xml:space="preserve">a </w:t>
      </w:r>
      <w:r w:rsidRPr="00897079">
        <w:rPr>
          <w:spacing w:val="-1"/>
        </w:rPr>
        <w:t>s</w:t>
      </w:r>
      <w:r w:rsidRPr="00897079">
        <w:rPr>
          <w:spacing w:val="3"/>
        </w:rPr>
        <w:t>e</w:t>
      </w:r>
      <w:r w:rsidRPr="00897079">
        <w:rPr>
          <w:spacing w:val="-1"/>
        </w:rPr>
        <w:t>ns</w:t>
      </w:r>
      <w:r w:rsidRPr="00897079">
        <w:t>i</w:t>
      </w:r>
      <w:r w:rsidRPr="00897079">
        <w:rPr>
          <w:spacing w:val="2"/>
        </w:rPr>
        <w:t>ti</w:t>
      </w:r>
      <w:r w:rsidRPr="00897079">
        <w:rPr>
          <w:spacing w:val="-1"/>
        </w:rPr>
        <w:t>v</w:t>
      </w:r>
      <w:r w:rsidRPr="00897079">
        <w:t>e</w:t>
      </w:r>
      <w:r w:rsidRPr="00897079">
        <w:rPr>
          <w:spacing w:val="-6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t>c</w:t>
      </w:r>
      <w:r w:rsidRPr="00897079">
        <w:rPr>
          <w:spacing w:val="1"/>
        </w:rPr>
        <w:t>on</w:t>
      </w:r>
      <w:r w:rsidRPr="00897079">
        <w:rPr>
          <w:spacing w:val="-2"/>
        </w:rPr>
        <w:t>f</w:t>
      </w:r>
      <w:r w:rsidRPr="00897079">
        <w:t>i</w:t>
      </w:r>
      <w:r w:rsidRPr="00897079">
        <w:rPr>
          <w:spacing w:val="1"/>
        </w:rPr>
        <w:t>d</w:t>
      </w:r>
      <w:r w:rsidRPr="00897079">
        <w:t>e</w:t>
      </w:r>
      <w:r w:rsidRPr="00897079">
        <w:rPr>
          <w:spacing w:val="-1"/>
        </w:rPr>
        <w:t>n</w:t>
      </w:r>
      <w:r w:rsidRPr="00897079">
        <w:rPr>
          <w:spacing w:val="2"/>
        </w:rPr>
        <w:t>t</w:t>
      </w:r>
      <w:r w:rsidRPr="00897079">
        <w:t xml:space="preserve">ial </w:t>
      </w:r>
      <w:r w:rsidRPr="00897079">
        <w:rPr>
          <w:spacing w:val="-1"/>
        </w:rPr>
        <w:t>n</w:t>
      </w:r>
      <w:r w:rsidRPr="00897079">
        <w:t>at</w:t>
      </w:r>
      <w:r w:rsidRPr="00897079">
        <w:rPr>
          <w:spacing w:val="-1"/>
        </w:rPr>
        <w:t>u</w:t>
      </w:r>
      <w:r w:rsidRPr="00897079">
        <w:rPr>
          <w:spacing w:val="1"/>
        </w:rPr>
        <w:t>r</w:t>
      </w:r>
      <w:r w:rsidRPr="00897079">
        <w:t>e</w:t>
      </w:r>
      <w:r w:rsidRPr="00897079">
        <w:rPr>
          <w:spacing w:val="-4"/>
        </w:rPr>
        <w:t xml:space="preserve"> </w:t>
      </w:r>
      <w:r w:rsidRPr="00897079">
        <w:rPr>
          <w:spacing w:val="2"/>
        </w:rPr>
        <w:t>i</w:t>
      </w:r>
      <w:r w:rsidRPr="00897079">
        <w:t>n</w:t>
      </w:r>
      <w:r w:rsidRPr="00897079">
        <w:rPr>
          <w:spacing w:val="-3"/>
        </w:rPr>
        <w:t xml:space="preserve"> </w:t>
      </w:r>
      <w:r w:rsidRPr="00897079">
        <w:t>c</w:t>
      </w:r>
      <w:r w:rsidRPr="00897079">
        <w:rPr>
          <w:spacing w:val="1"/>
        </w:rPr>
        <w:t>orpor</w:t>
      </w:r>
      <w:r w:rsidRPr="00897079">
        <w:t>ate</w:t>
      </w:r>
      <w:r w:rsidRPr="00897079">
        <w:rPr>
          <w:spacing w:val="-7"/>
        </w:rPr>
        <w:t xml:space="preserve"> </w:t>
      </w:r>
      <w:r w:rsidRPr="00897079">
        <w:rPr>
          <w:spacing w:val="-1"/>
        </w:rPr>
        <w:t>h</w:t>
      </w:r>
      <w:r w:rsidRPr="00897079">
        <w:rPr>
          <w:spacing w:val="1"/>
        </w:rPr>
        <w:t>o</w:t>
      </w:r>
      <w:r w:rsidRPr="00897079">
        <w:rPr>
          <w:spacing w:val="-1"/>
        </w:rPr>
        <w:t>us</w:t>
      </w:r>
      <w:r w:rsidRPr="00897079">
        <w:t>e</w:t>
      </w:r>
      <w:r w:rsidRPr="00897079">
        <w:rPr>
          <w:spacing w:val="-4"/>
        </w:rPr>
        <w:t xml:space="preserve"> </w:t>
      </w:r>
      <w:r w:rsidRPr="00897079">
        <w:rPr>
          <w:spacing w:val="-1"/>
        </w:rPr>
        <w:t>s</w:t>
      </w:r>
      <w:r w:rsidRPr="00897079">
        <w:rPr>
          <w:spacing w:val="2"/>
        </w:rPr>
        <w:t>t</w:t>
      </w:r>
      <w:r w:rsidRPr="00897079">
        <w:rPr>
          <w:spacing w:val="-1"/>
        </w:rPr>
        <w:t>y</w:t>
      </w:r>
      <w:r w:rsidRPr="00897079">
        <w:t>l</w:t>
      </w:r>
      <w:r w:rsidRPr="00897079">
        <w:rPr>
          <w:spacing w:val="5"/>
        </w:rPr>
        <w:t>e</w:t>
      </w:r>
      <w:r w:rsidRPr="00897079">
        <w:t>.</w:t>
      </w:r>
    </w:p>
    <w:p w14:paraId="2BCCAA04" w14:textId="77777777" w:rsidR="001074C5" w:rsidRPr="00897079" w:rsidRDefault="00897079">
      <w:pPr>
        <w:spacing w:line="240" w:lineRule="exact"/>
      </w:pPr>
      <w:r w:rsidRPr="0089707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97079">
        <w:rPr>
          <w:position w:val="-1"/>
        </w:rPr>
        <w:t>E</w:t>
      </w:r>
      <w:r w:rsidRPr="00897079">
        <w:rPr>
          <w:spacing w:val="-1"/>
          <w:position w:val="-1"/>
        </w:rPr>
        <w:t>n</w:t>
      </w:r>
      <w:r w:rsidRPr="00897079">
        <w:rPr>
          <w:spacing w:val="2"/>
          <w:position w:val="-1"/>
        </w:rPr>
        <w:t>s</w:t>
      </w:r>
      <w:r w:rsidRPr="00897079">
        <w:rPr>
          <w:spacing w:val="-1"/>
          <w:position w:val="-1"/>
        </w:rPr>
        <w:t>u</w:t>
      </w:r>
      <w:r w:rsidRPr="00897079">
        <w:rPr>
          <w:spacing w:val="1"/>
          <w:position w:val="-1"/>
        </w:rPr>
        <w:t>r</w:t>
      </w:r>
      <w:r w:rsidRPr="00897079">
        <w:rPr>
          <w:position w:val="-1"/>
        </w:rPr>
        <w:t>i</w:t>
      </w:r>
      <w:r w:rsidRPr="00897079">
        <w:rPr>
          <w:spacing w:val="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8"/>
          <w:position w:val="-1"/>
        </w:rPr>
        <w:t xml:space="preserve"> </w:t>
      </w:r>
      <w:r w:rsidRPr="00897079">
        <w:rPr>
          <w:spacing w:val="2"/>
          <w:position w:val="-1"/>
        </w:rPr>
        <w:t>t</w:t>
      </w:r>
      <w:r w:rsidRPr="00897079">
        <w:rPr>
          <w:spacing w:val="-1"/>
          <w:position w:val="-1"/>
        </w:rPr>
        <w:t>h</w:t>
      </w:r>
      <w:r w:rsidRPr="00897079">
        <w:rPr>
          <w:position w:val="-1"/>
        </w:rPr>
        <w:t>at</w:t>
      </w:r>
      <w:r w:rsidRPr="00897079">
        <w:rPr>
          <w:spacing w:val="-3"/>
          <w:position w:val="-1"/>
        </w:rPr>
        <w:t xml:space="preserve"> </w:t>
      </w:r>
      <w:r w:rsidRPr="00897079">
        <w:rPr>
          <w:position w:val="-1"/>
        </w:rPr>
        <w:t>t</w:t>
      </w:r>
      <w:r w:rsidRPr="00897079">
        <w:rPr>
          <w:spacing w:val="-1"/>
          <w:position w:val="-1"/>
        </w:rPr>
        <w:t>h</w:t>
      </w:r>
      <w:r w:rsidRPr="00897079">
        <w:rPr>
          <w:position w:val="-1"/>
        </w:rPr>
        <w:t>e</w:t>
      </w:r>
      <w:r w:rsidRPr="00897079">
        <w:rPr>
          <w:spacing w:val="-1"/>
          <w:position w:val="-1"/>
        </w:rPr>
        <w:t xml:space="preserve"> </w:t>
      </w:r>
      <w:r w:rsidRPr="00897079">
        <w:rPr>
          <w:spacing w:val="1"/>
          <w:position w:val="-1"/>
        </w:rPr>
        <w:t>r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c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p</w:t>
      </w:r>
      <w:r w:rsidRPr="00897079">
        <w:rPr>
          <w:position w:val="-1"/>
        </w:rPr>
        <w:t>ti</w:t>
      </w:r>
      <w:r w:rsidRPr="00897079">
        <w:rPr>
          <w:spacing w:val="1"/>
          <w:position w:val="-1"/>
        </w:rPr>
        <w:t>o</w:t>
      </w:r>
      <w:r w:rsidRPr="00897079">
        <w:rPr>
          <w:position w:val="-1"/>
        </w:rPr>
        <w:t>n</w:t>
      </w:r>
      <w:r w:rsidRPr="00897079">
        <w:rPr>
          <w:spacing w:val="-6"/>
          <w:position w:val="-1"/>
        </w:rPr>
        <w:t xml:space="preserve"> </w:t>
      </w:r>
      <w:r w:rsidRPr="00897079">
        <w:rPr>
          <w:position w:val="-1"/>
        </w:rPr>
        <w:t>&amp;</w:t>
      </w:r>
      <w:r w:rsidRPr="00897079">
        <w:rPr>
          <w:spacing w:val="-1"/>
          <w:position w:val="-1"/>
        </w:rPr>
        <w:t xml:space="preserve"> m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e</w:t>
      </w:r>
      <w:r w:rsidRPr="00897079">
        <w:rPr>
          <w:position w:val="-1"/>
        </w:rPr>
        <w:t>t</w:t>
      </w:r>
      <w:r w:rsidRPr="00897079">
        <w:rPr>
          <w:spacing w:val="2"/>
          <w:position w:val="-1"/>
        </w:rPr>
        <w:t>i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7"/>
          <w:position w:val="-1"/>
        </w:rPr>
        <w:t xml:space="preserve"> </w:t>
      </w:r>
      <w:r w:rsidRPr="00897079">
        <w:rPr>
          <w:spacing w:val="1"/>
          <w:position w:val="-1"/>
        </w:rPr>
        <w:t>ro</w:t>
      </w:r>
      <w:r w:rsidRPr="00897079">
        <w:rPr>
          <w:spacing w:val="3"/>
          <w:position w:val="-1"/>
        </w:rPr>
        <w:t>o</w:t>
      </w:r>
      <w:r w:rsidRPr="00897079">
        <w:rPr>
          <w:position w:val="-1"/>
        </w:rPr>
        <w:t>m</w:t>
      </w:r>
      <w:r w:rsidRPr="00897079">
        <w:rPr>
          <w:spacing w:val="-8"/>
          <w:position w:val="-1"/>
        </w:rPr>
        <w:t xml:space="preserve"> </w:t>
      </w:r>
      <w:r w:rsidRPr="00897079">
        <w:rPr>
          <w:position w:val="-1"/>
        </w:rPr>
        <w:t>a</w:t>
      </w:r>
      <w:r w:rsidRPr="00897079">
        <w:rPr>
          <w:spacing w:val="1"/>
          <w:position w:val="-1"/>
        </w:rPr>
        <w:t>r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a</w:t>
      </w:r>
      <w:r w:rsidRPr="00897079">
        <w:rPr>
          <w:position w:val="-1"/>
        </w:rPr>
        <w:t>s</w:t>
      </w:r>
      <w:r w:rsidRPr="00897079">
        <w:rPr>
          <w:spacing w:val="-4"/>
          <w:position w:val="-1"/>
        </w:rPr>
        <w:t xml:space="preserve"> </w:t>
      </w:r>
      <w:r w:rsidRPr="00897079">
        <w:rPr>
          <w:position w:val="-1"/>
        </w:rPr>
        <w:t>a</w:t>
      </w:r>
      <w:r w:rsidRPr="00897079">
        <w:rPr>
          <w:spacing w:val="1"/>
          <w:position w:val="-1"/>
        </w:rPr>
        <w:t>r</w:t>
      </w:r>
      <w:r w:rsidRPr="00897079">
        <w:rPr>
          <w:position w:val="-1"/>
        </w:rPr>
        <w:t>e</w:t>
      </w:r>
      <w:r w:rsidRPr="00897079">
        <w:rPr>
          <w:spacing w:val="-1"/>
          <w:position w:val="-1"/>
        </w:rPr>
        <w:t xml:space="preserve"> </w:t>
      </w:r>
      <w:r w:rsidRPr="00897079">
        <w:rPr>
          <w:position w:val="-1"/>
        </w:rPr>
        <w:t>cle</w:t>
      </w:r>
      <w:r w:rsidRPr="00897079">
        <w:rPr>
          <w:spacing w:val="1"/>
          <w:position w:val="-1"/>
        </w:rPr>
        <w:t>a</w:t>
      </w:r>
      <w:r w:rsidRPr="00897079">
        <w:rPr>
          <w:position w:val="-1"/>
        </w:rPr>
        <w:t>n</w:t>
      </w:r>
      <w:r w:rsidRPr="00897079">
        <w:rPr>
          <w:spacing w:val="-3"/>
          <w:position w:val="-1"/>
        </w:rPr>
        <w:t xml:space="preserve"> </w:t>
      </w:r>
      <w:r w:rsidRPr="00897079">
        <w:rPr>
          <w:position w:val="-1"/>
        </w:rPr>
        <w:t>&amp;</w:t>
      </w:r>
      <w:r w:rsidRPr="00897079">
        <w:rPr>
          <w:spacing w:val="-1"/>
          <w:position w:val="-1"/>
        </w:rPr>
        <w:t xml:space="preserve"> </w:t>
      </w:r>
      <w:r w:rsidRPr="00897079">
        <w:rPr>
          <w:spacing w:val="-2"/>
          <w:position w:val="-1"/>
        </w:rPr>
        <w:t>w</w:t>
      </w:r>
      <w:r w:rsidRPr="00897079">
        <w:rPr>
          <w:position w:val="-1"/>
        </w:rPr>
        <w:t>elc</w:t>
      </w:r>
      <w:r w:rsidRPr="00897079">
        <w:rPr>
          <w:spacing w:val="4"/>
          <w:position w:val="-1"/>
        </w:rPr>
        <w:t>o</w:t>
      </w:r>
      <w:r w:rsidRPr="00897079">
        <w:rPr>
          <w:spacing w:val="-1"/>
          <w:position w:val="-1"/>
        </w:rPr>
        <w:t>m</w:t>
      </w:r>
      <w:r w:rsidRPr="00897079">
        <w:rPr>
          <w:position w:val="-1"/>
        </w:rPr>
        <w:t>i</w:t>
      </w:r>
      <w:r w:rsidRPr="00897079">
        <w:rPr>
          <w:spacing w:val="1"/>
          <w:position w:val="-1"/>
        </w:rPr>
        <w:t>n</w:t>
      </w:r>
      <w:r w:rsidRPr="00897079">
        <w:rPr>
          <w:spacing w:val="-1"/>
          <w:position w:val="-1"/>
        </w:rPr>
        <w:t>g</w:t>
      </w:r>
      <w:r w:rsidRPr="00897079">
        <w:rPr>
          <w:position w:val="-1"/>
        </w:rPr>
        <w:t>.</w:t>
      </w:r>
    </w:p>
    <w:p w14:paraId="65A328DA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t>Sca</w:t>
      </w:r>
      <w:r w:rsidRPr="00897079">
        <w:rPr>
          <w:spacing w:val="1"/>
        </w:rPr>
        <w:t>n</w:t>
      </w:r>
      <w:r w:rsidRPr="00897079">
        <w:rPr>
          <w:spacing w:val="-1"/>
        </w:rPr>
        <w:t>n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8"/>
        </w:rPr>
        <w:t xml:space="preserve"> </w:t>
      </w:r>
      <w:r w:rsidRPr="00897079">
        <w:rPr>
          <w:spacing w:val="1"/>
        </w:rPr>
        <w:t>do</w:t>
      </w:r>
      <w:r w:rsidRPr="00897079">
        <w:t>c</w:t>
      </w:r>
      <w:r w:rsidRPr="00897079">
        <w:rPr>
          <w:spacing w:val="1"/>
        </w:rPr>
        <w:t>u</w:t>
      </w:r>
      <w:r w:rsidRPr="00897079">
        <w:rPr>
          <w:spacing w:val="-1"/>
        </w:rPr>
        <w:t>m</w:t>
      </w:r>
      <w:r w:rsidRPr="00897079">
        <w:t>e</w:t>
      </w:r>
      <w:r w:rsidRPr="00897079">
        <w:rPr>
          <w:spacing w:val="1"/>
        </w:rPr>
        <w:t>n</w:t>
      </w:r>
      <w:r w:rsidRPr="00897079">
        <w:t>ts</w:t>
      </w:r>
      <w:r w:rsidRPr="00897079">
        <w:rPr>
          <w:spacing w:val="-10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-1"/>
        </w:rPr>
        <w:t>u</w:t>
      </w:r>
      <w:r w:rsidRPr="00897079">
        <w:rPr>
          <w:spacing w:val="1"/>
        </w:rPr>
        <w:t>pd</w:t>
      </w:r>
      <w:r w:rsidRPr="00897079">
        <w:t>ati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8"/>
        </w:rPr>
        <w:t xml:space="preserve"> </w:t>
      </w:r>
      <w:r w:rsidRPr="00897079">
        <w:t>i</w:t>
      </w:r>
      <w:r w:rsidRPr="00897079">
        <w:rPr>
          <w:spacing w:val="-1"/>
        </w:rPr>
        <w:t>n</w:t>
      </w:r>
      <w:r w:rsidRPr="00897079">
        <w:t>te</w:t>
      </w:r>
      <w:r w:rsidRPr="00897079">
        <w:rPr>
          <w:spacing w:val="3"/>
        </w:rPr>
        <w:t>r</w:t>
      </w:r>
      <w:r w:rsidRPr="00897079">
        <w:rPr>
          <w:spacing w:val="-1"/>
        </w:rPr>
        <w:t>n</w:t>
      </w:r>
      <w:r w:rsidRPr="00897079">
        <w:t>al</w:t>
      </w:r>
      <w:r w:rsidRPr="00897079">
        <w:rPr>
          <w:spacing w:val="-6"/>
        </w:rPr>
        <w:t xml:space="preserve"> </w:t>
      </w:r>
      <w:r w:rsidRPr="00897079">
        <w:rPr>
          <w:spacing w:val="2"/>
        </w:rPr>
        <w:t>s</w:t>
      </w:r>
      <w:r w:rsidRPr="00897079">
        <w:rPr>
          <w:spacing w:val="-1"/>
        </w:rPr>
        <w:t>y</w:t>
      </w:r>
      <w:r w:rsidRPr="00897079">
        <w:rPr>
          <w:spacing w:val="2"/>
        </w:rPr>
        <w:t>s</w:t>
      </w:r>
      <w:r w:rsidRPr="00897079">
        <w:t>t</w:t>
      </w:r>
      <w:r w:rsidRPr="00897079">
        <w:rPr>
          <w:spacing w:val="2"/>
        </w:rPr>
        <w:t>e</w:t>
      </w:r>
      <w:r w:rsidRPr="00897079">
        <w:rPr>
          <w:spacing w:val="-1"/>
        </w:rPr>
        <w:t>ms</w:t>
      </w:r>
      <w:r w:rsidRPr="00897079">
        <w:t>.</w:t>
      </w:r>
    </w:p>
    <w:p w14:paraId="3F632563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-2"/>
        </w:rPr>
        <w:t>A</w:t>
      </w:r>
      <w:r w:rsidRPr="00897079">
        <w:rPr>
          <w:spacing w:val="1"/>
        </w:rPr>
        <w:t>r</w:t>
      </w:r>
      <w:r w:rsidRPr="00897079">
        <w:rPr>
          <w:spacing w:val="3"/>
        </w:rPr>
        <w:t>c</w:t>
      </w:r>
      <w:r w:rsidRPr="00897079">
        <w:rPr>
          <w:spacing w:val="-1"/>
        </w:rPr>
        <w:t>h</w:t>
      </w:r>
      <w:r w:rsidRPr="00897079">
        <w:t>i</w:t>
      </w:r>
      <w:r w:rsidRPr="00897079">
        <w:rPr>
          <w:spacing w:val="1"/>
        </w:rPr>
        <w:t>v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9"/>
        </w:rPr>
        <w:t xml:space="preserve"> </w:t>
      </w:r>
      <w:r w:rsidRPr="00897079">
        <w:rPr>
          <w:spacing w:val="1"/>
        </w:rPr>
        <w:t>p</w:t>
      </w:r>
      <w:r w:rsidRPr="00897079">
        <w:t>a</w:t>
      </w:r>
      <w:r w:rsidRPr="00897079">
        <w:rPr>
          <w:spacing w:val="1"/>
        </w:rPr>
        <w:t>p</w:t>
      </w:r>
      <w:r w:rsidRPr="00897079">
        <w:t>er</w:t>
      </w:r>
      <w:r w:rsidRPr="00897079">
        <w:rPr>
          <w:spacing w:val="-3"/>
        </w:rPr>
        <w:t xml:space="preserve"> </w:t>
      </w:r>
      <w:r w:rsidRPr="00897079">
        <w:rPr>
          <w:spacing w:val="-2"/>
        </w:rPr>
        <w:t>f</w:t>
      </w:r>
      <w:r w:rsidRPr="00897079">
        <w:t>iles</w:t>
      </w:r>
      <w:r w:rsidRPr="00897079">
        <w:rPr>
          <w:spacing w:val="-3"/>
        </w:rPr>
        <w:t xml:space="preserve"> </w:t>
      </w:r>
      <w:r w:rsidRPr="00897079">
        <w:rPr>
          <w:spacing w:val="1"/>
        </w:rPr>
        <w:t>(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3"/>
        </w:rPr>
        <w:t xml:space="preserve"> </w:t>
      </w:r>
      <w:r w:rsidRPr="00897079">
        <w:t>c</w:t>
      </w:r>
      <w:r w:rsidRPr="00897079">
        <w:rPr>
          <w:spacing w:val="5"/>
        </w:rPr>
        <w:t>o</w:t>
      </w:r>
      <w:r w:rsidRPr="00897079">
        <w:rPr>
          <w:spacing w:val="1"/>
        </w:rPr>
        <w:t>-ord</w:t>
      </w:r>
      <w:r w:rsidRPr="00897079">
        <w:t>i</w:t>
      </w:r>
      <w:r w:rsidRPr="00897079">
        <w:rPr>
          <w:spacing w:val="-1"/>
        </w:rPr>
        <w:t>n</w:t>
      </w:r>
      <w:r w:rsidRPr="00897079">
        <w:t>ati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12"/>
        </w:rPr>
        <w:t xml:space="preserve"> </w:t>
      </w:r>
      <w:r w:rsidRPr="00897079">
        <w:rPr>
          <w:spacing w:val="1"/>
        </w:rPr>
        <w:t>of</w:t>
      </w:r>
      <w:r w:rsidRPr="00897079">
        <w:t>f</w:t>
      </w:r>
      <w:r w:rsidRPr="00897079">
        <w:rPr>
          <w:spacing w:val="-3"/>
        </w:rPr>
        <w:t xml:space="preserve"> </w:t>
      </w:r>
      <w:r w:rsidRPr="00897079">
        <w:rPr>
          <w:spacing w:val="-1"/>
        </w:rPr>
        <w:t>s</w:t>
      </w:r>
      <w:r w:rsidRPr="00897079">
        <w:t xml:space="preserve">ite </w:t>
      </w:r>
      <w:r w:rsidRPr="00897079">
        <w:rPr>
          <w:spacing w:val="-2"/>
        </w:rPr>
        <w:t>f</w:t>
      </w:r>
      <w:r w:rsidRPr="00897079">
        <w:t>il</w:t>
      </w:r>
      <w:r w:rsidRPr="00897079">
        <w:rPr>
          <w:spacing w:val="2"/>
        </w:rPr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5"/>
        </w:rPr>
        <w:t xml:space="preserve"> </w:t>
      </w:r>
      <w:r w:rsidRPr="00897079">
        <w:rPr>
          <w:spacing w:val="1"/>
        </w:rPr>
        <w:t>r</w:t>
      </w:r>
      <w:r w:rsidRPr="00897079">
        <w:t>es</w:t>
      </w:r>
      <w:r w:rsidRPr="00897079">
        <w:rPr>
          <w:spacing w:val="1"/>
        </w:rPr>
        <w:t>our</w:t>
      </w:r>
      <w:r w:rsidRPr="00897079">
        <w:t>c</w:t>
      </w:r>
      <w:r w:rsidRPr="00897079">
        <w:rPr>
          <w:spacing w:val="1"/>
        </w:rPr>
        <w:t>e</w:t>
      </w:r>
      <w:r w:rsidRPr="00897079">
        <w:rPr>
          <w:spacing w:val="-1"/>
        </w:rPr>
        <w:t>s</w:t>
      </w:r>
      <w:r w:rsidRPr="00897079">
        <w:rPr>
          <w:spacing w:val="1"/>
        </w:rPr>
        <w:t>)</w:t>
      </w:r>
      <w:r w:rsidRPr="00897079">
        <w:t>.</w:t>
      </w:r>
    </w:p>
    <w:p w14:paraId="599E19E9" w14:textId="77777777" w:rsidR="001074C5" w:rsidRPr="00897079" w:rsidRDefault="00897079">
      <w:pPr>
        <w:spacing w:line="240" w:lineRule="exact"/>
      </w:pPr>
      <w:r w:rsidRPr="0089707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97079">
        <w:rPr>
          <w:spacing w:val="1"/>
          <w:position w:val="-1"/>
        </w:rPr>
        <w:t>Boo</w:t>
      </w:r>
      <w:r w:rsidRPr="00897079">
        <w:rPr>
          <w:spacing w:val="-1"/>
          <w:position w:val="-1"/>
        </w:rPr>
        <w:t>k</w:t>
      </w:r>
      <w:r w:rsidRPr="00897079">
        <w:rPr>
          <w:position w:val="-1"/>
        </w:rPr>
        <w:t>i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6"/>
          <w:position w:val="-1"/>
        </w:rPr>
        <w:t xml:space="preserve"> </w:t>
      </w:r>
      <w:r w:rsidRPr="00897079">
        <w:rPr>
          <w:spacing w:val="-1"/>
          <w:position w:val="-1"/>
        </w:rPr>
        <w:t>m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e</w:t>
      </w:r>
      <w:r w:rsidRPr="00897079">
        <w:rPr>
          <w:position w:val="-1"/>
        </w:rPr>
        <w:t>t</w:t>
      </w:r>
      <w:r w:rsidRPr="00897079">
        <w:rPr>
          <w:spacing w:val="2"/>
          <w:position w:val="-1"/>
        </w:rPr>
        <w:t>i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7"/>
          <w:position w:val="-1"/>
        </w:rPr>
        <w:t xml:space="preserve"> </w:t>
      </w:r>
      <w:r w:rsidRPr="00897079">
        <w:rPr>
          <w:spacing w:val="1"/>
          <w:position w:val="-1"/>
        </w:rPr>
        <w:t>ro</w:t>
      </w:r>
      <w:r w:rsidRPr="00897079">
        <w:rPr>
          <w:spacing w:val="3"/>
          <w:position w:val="-1"/>
        </w:rPr>
        <w:t>o</w:t>
      </w:r>
      <w:r w:rsidRPr="00897079">
        <w:rPr>
          <w:spacing w:val="-1"/>
          <w:position w:val="-1"/>
        </w:rPr>
        <w:t>m</w:t>
      </w:r>
      <w:r w:rsidRPr="00897079">
        <w:rPr>
          <w:position w:val="-1"/>
        </w:rPr>
        <w:t>s</w:t>
      </w:r>
      <w:r w:rsidRPr="00897079">
        <w:rPr>
          <w:spacing w:val="-5"/>
          <w:position w:val="-1"/>
        </w:rPr>
        <w:t xml:space="preserve"> </w:t>
      </w:r>
      <w:r w:rsidRPr="00897079">
        <w:rPr>
          <w:position w:val="-1"/>
        </w:rPr>
        <w:t>a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d</w:t>
      </w:r>
      <w:r w:rsidRPr="00897079">
        <w:rPr>
          <w:spacing w:val="1"/>
          <w:position w:val="-1"/>
        </w:rPr>
        <w:t xml:space="preserve"> </w:t>
      </w:r>
      <w:r w:rsidRPr="00897079">
        <w:rPr>
          <w:spacing w:val="-1"/>
          <w:position w:val="-1"/>
        </w:rPr>
        <w:t>m</w:t>
      </w:r>
      <w:r w:rsidRPr="00897079">
        <w:rPr>
          <w:position w:val="-1"/>
        </w:rPr>
        <w:t>a</w:t>
      </w:r>
      <w:r w:rsidRPr="00897079">
        <w:rPr>
          <w:spacing w:val="1"/>
          <w:position w:val="-1"/>
        </w:rPr>
        <w:t>k</w:t>
      </w:r>
      <w:r w:rsidRPr="00897079">
        <w:rPr>
          <w:position w:val="-1"/>
        </w:rPr>
        <w:t>i</w:t>
      </w:r>
      <w:r w:rsidRPr="00897079">
        <w:rPr>
          <w:spacing w:val="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7"/>
          <w:position w:val="-1"/>
        </w:rPr>
        <w:t xml:space="preserve"> </w:t>
      </w:r>
      <w:r w:rsidRPr="00897079">
        <w:rPr>
          <w:spacing w:val="2"/>
          <w:position w:val="-1"/>
        </w:rPr>
        <w:t>s</w:t>
      </w:r>
      <w:r w:rsidRPr="00897079">
        <w:rPr>
          <w:spacing w:val="-1"/>
          <w:position w:val="-1"/>
        </w:rPr>
        <w:t>u</w:t>
      </w:r>
      <w:r w:rsidRPr="00897079">
        <w:rPr>
          <w:position w:val="-1"/>
        </w:rPr>
        <w:t>ita</w:t>
      </w:r>
      <w:r w:rsidRPr="00897079">
        <w:rPr>
          <w:spacing w:val="1"/>
          <w:position w:val="-1"/>
        </w:rPr>
        <w:t>b</w:t>
      </w:r>
      <w:r w:rsidRPr="00897079">
        <w:rPr>
          <w:position w:val="-1"/>
        </w:rPr>
        <w:t>le</w:t>
      </w:r>
      <w:r w:rsidRPr="00897079">
        <w:rPr>
          <w:spacing w:val="-6"/>
          <w:position w:val="-1"/>
        </w:rPr>
        <w:t xml:space="preserve"> </w:t>
      </w:r>
      <w:r w:rsidRPr="00897079">
        <w:rPr>
          <w:position w:val="-1"/>
        </w:rPr>
        <w:t>c</w:t>
      </w:r>
      <w:r w:rsidRPr="00897079">
        <w:rPr>
          <w:spacing w:val="1"/>
          <w:position w:val="-1"/>
        </w:rPr>
        <w:t>a</w:t>
      </w:r>
      <w:r w:rsidRPr="00897079">
        <w:rPr>
          <w:position w:val="-1"/>
        </w:rPr>
        <w:t>te</w:t>
      </w:r>
      <w:r w:rsidRPr="00897079">
        <w:rPr>
          <w:spacing w:val="1"/>
          <w:position w:val="-1"/>
        </w:rPr>
        <w:t>r</w:t>
      </w:r>
      <w:r w:rsidRPr="00897079">
        <w:rPr>
          <w:spacing w:val="2"/>
          <w:position w:val="-1"/>
        </w:rPr>
        <w:t>i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7"/>
          <w:position w:val="-1"/>
        </w:rPr>
        <w:t xml:space="preserve"> </w:t>
      </w:r>
      <w:r w:rsidRPr="00897079">
        <w:rPr>
          <w:position w:val="-1"/>
        </w:rPr>
        <w:t>a</w:t>
      </w:r>
      <w:r w:rsidRPr="00897079">
        <w:rPr>
          <w:spacing w:val="1"/>
          <w:position w:val="-1"/>
        </w:rPr>
        <w:t>rr</w:t>
      </w:r>
      <w:r w:rsidRPr="00897079">
        <w:rPr>
          <w:position w:val="-1"/>
        </w:rPr>
        <w:t>a</w:t>
      </w:r>
      <w:r w:rsidRPr="00897079">
        <w:rPr>
          <w:spacing w:val="1"/>
          <w:position w:val="-1"/>
        </w:rPr>
        <w:t>n</w:t>
      </w:r>
      <w:r w:rsidRPr="00897079">
        <w:rPr>
          <w:spacing w:val="-1"/>
          <w:position w:val="-1"/>
        </w:rPr>
        <w:t>g</w:t>
      </w:r>
      <w:r w:rsidRPr="00897079">
        <w:rPr>
          <w:spacing w:val="3"/>
          <w:position w:val="-1"/>
        </w:rPr>
        <w:t>e</w:t>
      </w:r>
      <w:r w:rsidRPr="00897079">
        <w:rPr>
          <w:spacing w:val="-4"/>
          <w:position w:val="-1"/>
        </w:rPr>
        <w:t>m</w:t>
      </w:r>
      <w:r w:rsidRPr="00897079">
        <w:rPr>
          <w:spacing w:val="3"/>
          <w:position w:val="-1"/>
        </w:rPr>
        <w:t>e</w:t>
      </w:r>
      <w:r w:rsidRPr="00897079">
        <w:rPr>
          <w:spacing w:val="-1"/>
          <w:position w:val="-1"/>
        </w:rPr>
        <w:t>n</w:t>
      </w:r>
      <w:r w:rsidRPr="00897079">
        <w:rPr>
          <w:spacing w:val="2"/>
          <w:position w:val="-1"/>
        </w:rPr>
        <w:t>t</w:t>
      </w:r>
      <w:r w:rsidRPr="00897079">
        <w:rPr>
          <w:position w:val="-1"/>
        </w:rPr>
        <w:t>s</w:t>
      </w:r>
      <w:r w:rsidRPr="00897079">
        <w:rPr>
          <w:spacing w:val="-11"/>
          <w:position w:val="-1"/>
        </w:rPr>
        <w:t xml:space="preserve"> </w:t>
      </w:r>
      <w:r w:rsidRPr="00897079">
        <w:rPr>
          <w:position w:val="-1"/>
        </w:rPr>
        <w:t>as</w:t>
      </w:r>
      <w:r w:rsidRPr="00897079">
        <w:rPr>
          <w:spacing w:val="-2"/>
          <w:position w:val="-1"/>
        </w:rPr>
        <w:t xml:space="preserve"> </w:t>
      </w:r>
      <w:r w:rsidRPr="00897079">
        <w:rPr>
          <w:spacing w:val="1"/>
          <w:position w:val="-1"/>
        </w:rPr>
        <w:t>r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q</w:t>
      </w:r>
      <w:r w:rsidRPr="00897079">
        <w:rPr>
          <w:spacing w:val="-1"/>
          <w:position w:val="-1"/>
        </w:rPr>
        <w:t>u</w:t>
      </w:r>
      <w:r w:rsidRPr="00897079">
        <w:rPr>
          <w:position w:val="-1"/>
        </w:rPr>
        <w:t>este</w:t>
      </w:r>
      <w:r w:rsidRPr="00897079">
        <w:rPr>
          <w:spacing w:val="1"/>
          <w:position w:val="-1"/>
        </w:rPr>
        <w:t>d</w:t>
      </w:r>
      <w:r w:rsidRPr="00897079">
        <w:rPr>
          <w:position w:val="-1"/>
        </w:rPr>
        <w:t>.</w:t>
      </w:r>
    </w:p>
    <w:p w14:paraId="2154DC68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2"/>
        </w:rPr>
        <w:t>P</w:t>
      </w:r>
      <w:r w:rsidRPr="00897079">
        <w:rPr>
          <w:spacing w:val="1"/>
        </w:rPr>
        <w:t>ro</w:t>
      </w:r>
      <w:r w:rsidRPr="00897079">
        <w:t>c</w:t>
      </w:r>
      <w:r w:rsidRPr="00897079">
        <w:rPr>
          <w:spacing w:val="1"/>
        </w:rPr>
        <w:t>e</w:t>
      </w:r>
      <w:r w:rsidRPr="00897079">
        <w:rPr>
          <w:spacing w:val="-1"/>
        </w:rPr>
        <w:t>ss</w:t>
      </w:r>
      <w:r w:rsidRPr="00897079">
        <w:t>i</w:t>
      </w:r>
      <w:r w:rsidRPr="00897079">
        <w:rPr>
          <w:spacing w:val="-1"/>
        </w:rPr>
        <w:t>n</w:t>
      </w:r>
      <w:r w:rsidRPr="00897079">
        <w:t>g</w:t>
      </w:r>
      <w:r w:rsidRPr="00897079">
        <w:rPr>
          <w:spacing w:val="-10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t>c</w:t>
      </w:r>
      <w:r w:rsidRPr="00897079">
        <w:rPr>
          <w:spacing w:val="1"/>
        </w:rPr>
        <w:t>oord</w:t>
      </w:r>
      <w:r w:rsidRPr="00897079">
        <w:t>i</w:t>
      </w:r>
      <w:r w:rsidRPr="00897079">
        <w:rPr>
          <w:spacing w:val="-1"/>
        </w:rPr>
        <w:t>n</w:t>
      </w:r>
      <w:r w:rsidRPr="00897079">
        <w:t>ati</w:t>
      </w:r>
      <w:r w:rsidRPr="00897079">
        <w:rPr>
          <w:spacing w:val="-1"/>
        </w:rPr>
        <w:t>n</w:t>
      </w:r>
      <w:r w:rsidRPr="00897079">
        <w:t>g</w:t>
      </w:r>
      <w:r w:rsidRPr="00897079">
        <w:rPr>
          <w:spacing w:val="-11"/>
        </w:rPr>
        <w:t xml:space="preserve"> </w:t>
      </w:r>
      <w:r w:rsidRPr="00897079">
        <w:rPr>
          <w:spacing w:val="3"/>
        </w:rPr>
        <w:t>o</w:t>
      </w:r>
      <w:r w:rsidRPr="00897079">
        <w:rPr>
          <w:spacing w:val="-1"/>
        </w:rPr>
        <w:t>u</w:t>
      </w:r>
      <w:r w:rsidRPr="00897079">
        <w:t>t</w:t>
      </w:r>
      <w:r w:rsidRPr="00897079">
        <w:rPr>
          <w:spacing w:val="-1"/>
        </w:rPr>
        <w:t>g</w:t>
      </w:r>
      <w:r w:rsidRPr="00897079">
        <w:rPr>
          <w:spacing w:val="1"/>
        </w:rPr>
        <w:t>o</w:t>
      </w:r>
      <w:r w:rsidRPr="00897079">
        <w:rPr>
          <w:spacing w:val="2"/>
        </w:rPr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8"/>
        </w:rPr>
        <w:t xml:space="preserve"> </w:t>
      </w:r>
      <w:r w:rsidRPr="00897079">
        <w:rPr>
          <w:spacing w:val="1"/>
        </w:rPr>
        <w:t>po</w:t>
      </w:r>
      <w:r w:rsidRPr="00897079">
        <w:rPr>
          <w:spacing w:val="-1"/>
        </w:rPr>
        <w:t>s</w:t>
      </w:r>
      <w:r w:rsidRPr="00897079">
        <w:t>t.</w:t>
      </w:r>
    </w:p>
    <w:p w14:paraId="4F9856AD" w14:textId="77777777" w:rsidR="001074C5" w:rsidRPr="00897079" w:rsidRDefault="001074C5">
      <w:pPr>
        <w:spacing w:before="8" w:line="140" w:lineRule="exact"/>
        <w:rPr>
          <w:sz w:val="15"/>
          <w:szCs w:val="15"/>
        </w:rPr>
      </w:pPr>
    </w:p>
    <w:p w14:paraId="2241FCF9" w14:textId="77777777" w:rsidR="001074C5" w:rsidRPr="00897079" w:rsidRDefault="001074C5">
      <w:pPr>
        <w:spacing w:line="200" w:lineRule="exact"/>
      </w:pPr>
    </w:p>
    <w:p w14:paraId="589292EE" w14:textId="77777777" w:rsidR="001074C5" w:rsidRPr="00897079" w:rsidRDefault="00897079">
      <w:pPr>
        <w:rPr>
          <w:rFonts w:ascii="Calibri" w:eastAsia="Calibri" w:hAnsi="Calibri" w:cs="Calibri"/>
        </w:rPr>
      </w:pPr>
      <w:r w:rsidRPr="00897079">
        <w:rPr>
          <w:rFonts w:ascii="Calibri" w:eastAsia="Calibri" w:hAnsi="Calibri" w:cs="Calibri"/>
          <w:b/>
          <w:i/>
          <w:spacing w:val="1"/>
        </w:rPr>
        <w:t>O</w:t>
      </w:r>
      <w:r w:rsidRPr="00897079">
        <w:rPr>
          <w:rFonts w:ascii="Calibri" w:eastAsia="Calibri" w:hAnsi="Calibri" w:cs="Calibri"/>
          <w:b/>
          <w:i/>
          <w:spacing w:val="2"/>
        </w:rPr>
        <w:t>ff</w:t>
      </w:r>
      <w:r w:rsidRPr="00897079">
        <w:rPr>
          <w:rFonts w:ascii="Calibri" w:eastAsia="Calibri" w:hAnsi="Calibri" w:cs="Calibri"/>
          <w:b/>
          <w:i/>
          <w:spacing w:val="1"/>
        </w:rPr>
        <w:t>i</w:t>
      </w:r>
      <w:r w:rsidRPr="00897079">
        <w:rPr>
          <w:rFonts w:ascii="Calibri" w:eastAsia="Calibri" w:hAnsi="Calibri" w:cs="Calibri"/>
          <w:b/>
          <w:i/>
          <w:spacing w:val="2"/>
        </w:rPr>
        <w:t>c</w:t>
      </w:r>
      <w:r w:rsidRPr="00897079">
        <w:rPr>
          <w:rFonts w:ascii="Calibri" w:eastAsia="Calibri" w:hAnsi="Calibri" w:cs="Calibri"/>
          <w:b/>
          <w:i/>
        </w:rPr>
        <w:t xml:space="preserve">e </w:t>
      </w:r>
      <w:r w:rsidRPr="00897079">
        <w:rPr>
          <w:rFonts w:ascii="Calibri" w:eastAsia="Calibri" w:hAnsi="Calibri" w:cs="Calibri"/>
          <w:b/>
          <w:i/>
          <w:spacing w:val="3"/>
        </w:rPr>
        <w:t>Renta</w:t>
      </w:r>
      <w:r w:rsidRPr="00897079">
        <w:rPr>
          <w:rFonts w:ascii="Calibri" w:eastAsia="Calibri" w:hAnsi="Calibri" w:cs="Calibri"/>
          <w:b/>
          <w:i/>
        </w:rPr>
        <w:t>l</w:t>
      </w:r>
      <w:r w:rsidRPr="00897079">
        <w:rPr>
          <w:rFonts w:ascii="Calibri" w:eastAsia="Calibri" w:hAnsi="Calibri" w:cs="Calibri"/>
          <w:b/>
          <w:i/>
          <w:spacing w:val="-1"/>
        </w:rPr>
        <w:t xml:space="preserve"> </w:t>
      </w:r>
      <w:r w:rsidRPr="00897079">
        <w:rPr>
          <w:rFonts w:ascii="Calibri" w:eastAsia="Calibri" w:hAnsi="Calibri" w:cs="Calibri"/>
          <w:b/>
          <w:i/>
          <w:spacing w:val="2"/>
        </w:rPr>
        <w:t>C</w:t>
      </w:r>
      <w:r w:rsidRPr="00897079">
        <w:rPr>
          <w:rFonts w:ascii="Calibri" w:eastAsia="Calibri" w:hAnsi="Calibri" w:cs="Calibri"/>
          <w:b/>
          <w:i/>
          <w:spacing w:val="3"/>
        </w:rPr>
        <w:t>ompan</w:t>
      </w:r>
      <w:r w:rsidRPr="00897079">
        <w:rPr>
          <w:rFonts w:ascii="Calibri" w:eastAsia="Calibri" w:hAnsi="Calibri" w:cs="Calibri"/>
          <w:b/>
          <w:i/>
        </w:rPr>
        <w:t>y</w:t>
      </w:r>
      <w:r w:rsidRPr="00897079">
        <w:rPr>
          <w:rFonts w:ascii="Calibri" w:eastAsia="Calibri" w:hAnsi="Calibri" w:cs="Calibri"/>
          <w:b/>
          <w:i/>
          <w:spacing w:val="-1"/>
        </w:rPr>
        <w:t xml:space="preserve"> </w:t>
      </w:r>
      <w:r w:rsidRPr="00897079">
        <w:rPr>
          <w:rFonts w:ascii="Calibri" w:eastAsia="Calibri" w:hAnsi="Calibri" w:cs="Calibri"/>
          <w:b/>
          <w:i/>
        </w:rPr>
        <w:t>-</w:t>
      </w:r>
      <w:r w:rsidRPr="00897079">
        <w:rPr>
          <w:rFonts w:ascii="Calibri" w:eastAsia="Calibri" w:hAnsi="Calibri" w:cs="Calibri"/>
          <w:b/>
          <w:i/>
          <w:spacing w:val="3"/>
        </w:rPr>
        <w:t xml:space="preserve"> </w:t>
      </w:r>
      <w:r w:rsidRPr="00897079">
        <w:rPr>
          <w:rFonts w:ascii="Calibri" w:eastAsia="Calibri" w:hAnsi="Calibri" w:cs="Calibri"/>
          <w:b/>
          <w:i/>
          <w:spacing w:val="2"/>
        </w:rPr>
        <w:t>W</w:t>
      </w:r>
      <w:r w:rsidRPr="00897079">
        <w:rPr>
          <w:rFonts w:ascii="Calibri" w:eastAsia="Calibri" w:hAnsi="Calibri" w:cs="Calibri"/>
          <w:b/>
          <w:i/>
          <w:spacing w:val="3"/>
        </w:rPr>
        <w:t>a</w:t>
      </w:r>
      <w:r w:rsidRPr="00897079">
        <w:rPr>
          <w:rFonts w:ascii="Calibri" w:eastAsia="Calibri" w:hAnsi="Calibri" w:cs="Calibri"/>
          <w:b/>
          <w:i/>
          <w:spacing w:val="1"/>
        </w:rPr>
        <w:t>l</w:t>
      </w:r>
      <w:r w:rsidRPr="00897079">
        <w:rPr>
          <w:rFonts w:ascii="Calibri" w:eastAsia="Calibri" w:hAnsi="Calibri" w:cs="Calibri"/>
          <w:b/>
          <w:i/>
          <w:spacing w:val="3"/>
        </w:rPr>
        <w:t>sal</w:t>
      </w:r>
      <w:r w:rsidRPr="00897079">
        <w:rPr>
          <w:rFonts w:ascii="Calibri" w:eastAsia="Calibri" w:hAnsi="Calibri" w:cs="Calibri"/>
          <w:b/>
          <w:i/>
        </w:rPr>
        <w:t>l</w:t>
      </w:r>
    </w:p>
    <w:p w14:paraId="0A1B9054" w14:textId="77777777" w:rsidR="001074C5" w:rsidRPr="00897079" w:rsidRDefault="00897079">
      <w:pPr>
        <w:rPr>
          <w:rFonts w:ascii="Calibri" w:eastAsia="Calibri" w:hAnsi="Calibri" w:cs="Calibri"/>
        </w:rPr>
      </w:pPr>
      <w:r w:rsidRPr="00897079">
        <w:rPr>
          <w:rFonts w:ascii="Calibri" w:eastAsia="Calibri" w:hAnsi="Calibri" w:cs="Calibri"/>
          <w:spacing w:val="2"/>
        </w:rPr>
        <w:t>R</w:t>
      </w:r>
      <w:r w:rsidRPr="00897079">
        <w:rPr>
          <w:rFonts w:ascii="Calibri" w:eastAsia="Calibri" w:hAnsi="Calibri" w:cs="Calibri"/>
          <w:spacing w:val="1"/>
        </w:rPr>
        <w:t>E</w:t>
      </w:r>
      <w:r w:rsidRPr="00897079">
        <w:rPr>
          <w:rFonts w:ascii="Calibri" w:eastAsia="Calibri" w:hAnsi="Calibri" w:cs="Calibri"/>
          <w:spacing w:val="2"/>
        </w:rPr>
        <w:t>C</w:t>
      </w:r>
      <w:r w:rsidRPr="00897079">
        <w:rPr>
          <w:rFonts w:ascii="Calibri" w:eastAsia="Calibri" w:hAnsi="Calibri" w:cs="Calibri"/>
          <w:spacing w:val="3"/>
        </w:rPr>
        <w:t>E</w:t>
      </w:r>
      <w:r w:rsidRPr="00897079">
        <w:rPr>
          <w:rFonts w:ascii="Calibri" w:eastAsia="Calibri" w:hAnsi="Calibri" w:cs="Calibri"/>
          <w:spacing w:val="2"/>
        </w:rPr>
        <w:t>P</w:t>
      </w:r>
      <w:r w:rsidRPr="00897079">
        <w:rPr>
          <w:rFonts w:ascii="Calibri" w:eastAsia="Calibri" w:hAnsi="Calibri" w:cs="Calibri"/>
          <w:spacing w:val="1"/>
        </w:rPr>
        <w:t>T</w:t>
      </w:r>
      <w:r w:rsidRPr="00897079">
        <w:rPr>
          <w:rFonts w:ascii="Calibri" w:eastAsia="Calibri" w:hAnsi="Calibri" w:cs="Calibri"/>
          <w:spacing w:val="2"/>
        </w:rPr>
        <w:t>IO</w:t>
      </w:r>
      <w:r w:rsidRPr="00897079">
        <w:rPr>
          <w:rFonts w:ascii="Calibri" w:eastAsia="Calibri" w:hAnsi="Calibri" w:cs="Calibri"/>
          <w:spacing w:val="3"/>
        </w:rPr>
        <w:t>N</w:t>
      </w:r>
      <w:r w:rsidRPr="00897079">
        <w:rPr>
          <w:rFonts w:ascii="Calibri" w:eastAsia="Calibri" w:hAnsi="Calibri" w:cs="Calibri"/>
          <w:spacing w:val="2"/>
        </w:rPr>
        <w:t>I</w:t>
      </w:r>
      <w:r w:rsidRPr="00897079">
        <w:rPr>
          <w:rFonts w:ascii="Calibri" w:eastAsia="Calibri" w:hAnsi="Calibri" w:cs="Calibri"/>
        </w:rPr>
        <w:t xml:space="preserve">ST         </w:t>
      </w:r>
      <w:r w:rsidRPr="00897079">
        <w:rPr>
          <w:rFonts w:ascii="Calibri" w:eastAsia="Calibri" w:hAnsi="Calibri" w:cs="Calibri"/>
          <w:spacing w:val="17"/>
        </w:rPr>
        <w:t xml:space="preserve"> </w:t>
      </w:r>
      <w:r w:rsidRPr="00897079">
        <w:rPr>
          <w:rFonts w:ascii="Calibri" w:eastAsia="Calibri" w:hAnsi="Calibri" w:cs="Calibri"/>
          <w:spacing w:val="2"/>
        </w:rPr>
        <w:t>A</w:t>
      </w:r>
      <w:r w:rsidRPr="00897079">
        <w:rPr>
          <w:rFonts w:ascii="Calibri" w:eastAsia="Calibri" w:hAnsi="Calibri" w:cs="Calibri"/>
          <w:spacing w:val="3"/>
        </w:rPr>
        <w:t>p</w:t>
      </w:r>
      <w:r w:rsidRPr="00897079">
        <w:rPr>
          <w:rFonts w:ascii="Calibri" w:eastAsia="Calibri" w:hAnsi="Calibri" w:cs="Calibri"/>
          <w:spacing w:val="2"/>
        </w:rPr>
        <w:t>ri</w:t>
      </w:r>
      <w:r w:rsidRPr="00897079">
        <w:rPr>
          <w:rFonts w:ascii="Calibri" w:eastAsia="Calibri" w:hAnsi="Calibri" w:cs="Calibri"/>
        </w:rPr>
        <w:t>l</w:t>
      </w:r>
      <w:r w:rsidRPr="00897079">
        <w:rPr>
          <w:rFonts w:ascii="Calibri" w:eastAsia="Calibri" w:hAnsi="Calibri" w:cs="Calibri"/>
          <w:spacing w:val="1"/>
        </w:rPr>
        <w:t xml:space="preserve"> </w:t>
      </w:r>
      <w:r w:rsidRPr="00897079">
        <w:rPr>
          <w:rFonts w:ascii="Calibri" w:eastAsia="Calibri" w:hAnsi="Calibri" w:cs="Calibri"/>
          <w:spacing w:val="2"/>
        </w:rPr>
        <w:t>20</w:t>
      </w:r>
      <w:r w:rsidRPr="00897079">
        <w:rPr>
          <w:rFonts w:ascii="Calibri" w:eastAsia="Calibri" w:hAnsi="Calibri" w:cs="Calibri"/>
        </w:rPr>
        <w:t>10</w:t>
      </w:r>
      <w:r w:rsidRPr="00897079">
        <w:rPr>
          <w:rFonts w:ascii="Calibri" w:eastAsia="Calibri" w:hAnsi="Calibri" w:cs="Calibri"/>
          <w:spacing w:val="3"/>
        </w:rPr>
        <w:t xml:space="preserve"> </w:t>
      </w:r>
      <w:r w:rsidRPr="00897079">
        <w:rPr>
          <w:rFonts w:ascii="Calibri" w:eastAsia="Calibri" w:hAnsi="Calibri" w:cs="Calibri"/>
        </w:rPr>
        <w:t>–</w:t>
      </w:r>
      <w:r w:rsidRPr="00897079">
        <w:rPr>
          <w:rFonts w:ascii="Calibri" w:eastAsia="Calibri" w:hAnsi="Calibri" w:cs="Calibri"/>
          <w:spacing w:val="3"/>
        </w:rPr>
        <w:t xml:space="preserve"> </w:t>
      </w:r>
      <w:r w:rsidRPr="00897079">
        <w:rPr>
          <w:rFonts w:ascii="Calibri" w:eastAsia="Calibri" w:hAnsi="Calibri" w:cs="Calibri"/>
          <w:spacing w:val="1"/>
        </w:rPr>
        <w:t>J</w:t>
      </w:r>
      <w:r w:rsidRPr="00897079">
        <w:rPr>
          <w:rFonts w:ascii="Calibri" w:eastAsia="Calibri" w:hAnsi="Calibri" w:cs="Calibri"/>
          <w:spacing w:val="3"/>
        </w:rPr>
        <w:t>un</w:t>
      </w:r>
      <w:r w:rsidRPr="00897079">
        <w:rPr>
          <w:rFonts w:ascii="Calibri" w:eastAsia="Calibri" w:hAnsi="Calibri" w:cs="Calibri"/>
        </w:rPr>
        <w:t xml:space="preserve">e </w:t>
      </w:r>
      <w:r w:rsidRPr="00897079">
        <w:rPr>
          <w:rFonts w:ascii="Calibri" w:eastAsia="Calibri" w:hAnsi="Calibri" w:cs="Calibri"/>
          <w:spacing w:val="2"/>
        </w:rPr>
        <w:t>201</w:t>
      </w:r>
      <w:r w:rsidRPr="00897079">
        <w:rPr>
          <w:rFonts w:ascii="Calibri" w:eastAsia="Calibri" w:hAnsi="Calibri" w:cs="Calibri"/>
        </w:rPr>
        <w:t>0</w:t>
      </w:r>
    </w:p>
    <w:p w14:paraId="5E7C8E27" w14:textId="77777777" w:rsidR="001074C5" w:rsidRPr="00897079" w:rsidRDefault="001074C5">
      <w:pPr>
        <w:spacing w:before="10" w:line="180" w:lineRule="exact"/>
        <w:rPr>
          <w:sz w:val="19"/>
          <w:szCs w:val="19"/>
        </w:rPr>
      </w:pPr>
    </w:p>
    <w:p w14:paraId="6B664B60" w14:textId="77777777" w:rsidR="001074C5" w:rsidRPr="00897079" w:rsidRDefault="001074C5">
      <w:pPr>
        <w:spacing w:line="200" w:lineRule="exact"/>
      </w:pPr>
    </w:p>
    <w:p w14:paraId="4E66A094" w14:textId="77777777" w:rsidR="001074C5" w:rsidRPr="00897079" w:rsidRDefault="00897079">
      <w:pPr>
        <w:rPr>
          <w:sz w:val="22"/>
          <w:szCs w:val="22"/>
        </w:rPr>
      </w:pPr>
      <w:r w:rsidRPr="00897079">
        <w:rPr>
          <w:spacing w:val="4"/>
          <w:sz w:val="22"/>
          <w:szCs w:val="22"/>
        </w:rPr>
        <w:t>K</w:t>
      </w:r>
      <w:r w:rsidRPr="00897079">
        <w:rPr>
          <w:spacing w:val="2"/>
          <w:sz w:val="22"/>
          <w:szCs w:val="22"/>
        </w:rPr>
        <w:t>E</w:t>
      </w:r>
      <w:r w:rsidRPr="00897079">
        <w:rPr>
          <w:sz w:val="22"/>
          <w:szCs w:val="22"/>
        </w:rPr>
        <w:t>Y</w:t>
      </w:r>
      <w:r w:rsidRPr="00897079">
        <w:rPr>
          <w:spacing w:val="4"/>
          <w:sz w:val="22"/>
          <w:szCs w:val="22"/>
        </w:rPr>
        <w:t xml:space="preserve"> </w:t>
      </w:r>
      <w:r w:rsidRPr="00897079">
        <w:rPr>
          <w:spacing w:val="2"/>
          <w:sz w:val="22"/>
          <w:szCs w:val="22"/>
        </w:rPr>
        <w:t>S</w:t>
      </w:r>
      <w:r w:rsidRPr="00897079">
        <w:rPr>
          <w:spacing w:val="6"/>
          <w:sz w:val="22"/>
          <w:szCs w:val="22"/>
        </w:rPr>
        <w:t>K</w:t>
      </w:r>
      <w:r w:rsidRPr="00897079">
        <w:rPr>
          <w:spacing w:val="-2"/>
          <w:sz w:val="22"/>
          <w:szCs w:val="22"/>
        </w:rPr>
        <w:t>I</w:t>
      </w:r>
      <w:r w:rsidRPr="00897079">
        <w:rPr>
          <w:spacing w:val="2"/>
          <w:sz w:val="22"/>
          <w:szCs w:val="22"/>
        </w:rPr>
        <w:t>L</w:t>
      </w:r>
      <w:r w:rsidRPr="00897079">
        <w:rPr>
          <w:spacing w:val="4"/>
          <w:sz w:val="22"/>
          <w:szCs w:val="22"/>
        </w:rPr>
        <w:t>L</w:t>
      </w:r>
      <w:r w:rsidRPr="00897079">
        <w:rPr>
          <w:sz w:val="22"/>
          <w:szCs w:val="22"/>
        </w:rPr>
        <w:t>S</w:t>
      </w:r>
      <w:r w:rsidRPr="00897079">
        <w:rPr>
          <w:spacing w:val="4"/>
          <w:sz w:val="22"/>
          <w:szCs w:val="22"/>
        </w:rPr>
        <w:t xml:space="preserve"> A</w:t>
      </w:r>
      <w:r w:rsidRPr="00897079">
        <w:rPr>
          <w:spacing w:val="1"/>
          <w:sz w:val="22"/>
          <w:szCs w:val="22"/>
        </w:rPr>
        <w:t>N</w:t>
      </w:r>
      <w:r w:rsidRPr="00897079">
        <w:rPr>
          <w:sz w:val="22"/>
          <w:szCs w:val="22"/>
        </w:rPr>
        <w:t>D</w:t>
      </w:r>
      <w:r w:rsidRPr="00897079">
        <w:rPr>
          <w:spacing w:val="6"/>
          <w:sz w:val="22"/>
          <w:szCs w:val="22"/>
        </w:rPr>
        <w:t xml:space="preserve"> </w:t>
      </w:r>
      <w:r w:rsidRPr="00897079">
        <w:rPr>
          <w:spacing w:val="1"/>
          <w:sz w:val="22"/>
          <w:szCs w:val="22"/>
        </w:rPr>
        <w:t>CO</w:t>
      </w:r>
      <w:r w:rsidRPr="00897079">
        <w:rPr>
          <w:spacing w:val="5"/>
          <w:sz w:val="22"/>
          <w:szCs w:val="22"/>
        </w:rPr>
        <w:t>M</w:t>
      </w:r>
      <w:r w:rsidRPr="00897079">
        <w:rPr>
          <w:spacing w:val="2"/>
          <w:sz w:val="22"/>
          <w:szCs w:val="22"/>
        </w:rPr>
        <w:t>PE</w:t>
      </w:r>
      <w:r w:rsidRPr="00897079">
        <w:rPr>
          <w:spacing w:val="4"/>
          <w:sz w:val="22"/>
          <w:szCs w:val="22"/>
        </w:rPr>
        <w:t>T</w:t>
      </w:r>
      <w:r w:rsidRPr="00897079">
        <w:rPr>
          <w:spacing w:val="2"/>
          <w:sz w:val="22"/>
          <w:szCs w:val="22"/>
        </w:rPr>
        <w:t>E</w:t>
      </w:r>
      <w:r w:rsidRPr="00897079">
        <w:rPr>
          <w:spacing w:val="1"/>
          <w:sz w:val="22"/>
          <w:szCs w:val="22"/>
        </w:rPr>
        <w:t>N</w:t>
      </w:r>
      <w:r w:rsidRPr="00897079">
        <w:rPr>
          <w:spacing w:val="4"/>
          <w:sz w:val="22"/>
          <w:szCs w:val="22"/>
        </w:rPr>
        <w:t>C</w:t>
      </w:r>
      <w:r w:rsidRPr="00897079">
        <w:rPr>
          <w:spacing w:val="1"/>
          <w:sz w:val="22"/>
          <w:szCs w:val="22"/>
        </w:rPr>
        <w:t>I</w:t>
      </w:r>
      <w:r w:rsidRPr="00897079">
        <w:rPr>
          <w:spacing w:val="2"/>
          <w:sz w:val="22"/>
          <w:szCs w:val="22"/>
        </w:rPr>
        <w:t>E</w:t>
      </w:r>
      <w:r w:rsidRPr="00897079">
        <w:rPr>
          <w:sz w:val="22"/>
          <w:szCs w:val="22"/>
        </w:rPr>
        <w:t>S</w:t>
      </w:r>
    </w:p>
    <w:p w14:paraId="522B2D99" w14:textId="77777777" w:rsidR="001074C5" w:rsidRPr="00897079" w:rsidRDefault="001074C5">
      <w:pPr>
        <w:spacing w:before="19" w:line="240" w:lineRule="exact"/>
        <w:rPr>
          <w:sz w:val="24"/>
          <w:szCs w:val="24"/>
        </w:rPr>
      </w:pPr>
    </w:p>
    <w:p w14:paraId="5D812CA2" w14:textId="77777777" w:rsidR="001074C5" w:rsidRPr="00897079" w:rsidRDefault="00897079"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t>Fle</w:t>
      </w:r>
      <w:r w:rsidRPr="00897079">
        <w:rPr>
          <w:spacing w:val="-1"/>
        </w:rPr>
        <w:t>x</w:t>
      </w:r>
      <w:r w:rsidRPr="00897079">
        <w:t>i</w:t>
      </w:r>
      <w:r w:rsidRPr="00897079">
        <w:rPr>
          <w:spacing w:val="1"/>
        </w:rPr>
        <w:t>b</w:t>
      </w:r>
      <w:r w:rsidRPr="00897079">
        <w:t>le</w:t>
      </w:r>
      <w:r w:rsidRPr="00897079">
        <w:rPr>
          <w:spacing w:val="-7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t>a</w:t>
      </w:r>
      <w:r w:rsidRPr="00897079">
        <w:rPr>
          <w:spacing w:val="1"/>
        </w:rPr>
        <w:t>b</w:t>
      </w:r>
      <w:r w:rsidRPr="00897079">
        <w:t>le</w:t>
      </w:r>
      <w:r w:rsidRPr="00897079">
        <w:rPr>
          <w:spacing w:val="-3"/>
        </w:rPr>
        <w:t xml:space="preserve"> </w:t>
      </w:r>
      <w:r w:rsidRPr="00897079">
        <w:t>to</w:t>
      </w:r>
      <w:r w:rsidRPr="00897079">
        <w:rPr>
          <w:spacing w:val="-1"/>
        </w:rPr>
        <w:t xml:space="preserve"> </w:t>
      </w:r>
      <w:r w:rsidRPr="00897079">
        <w:t>a</w:t>
      </w:r>
      <w:r w:rsidRPr="00897079">
        <w:rPr>
          <w:spacing w:val="1"/>
        </w:rPr>
        <w:t>d</w:t>
      </w:r>
      <w:r w:rsidRPr="00897079">
        <w:t>a</w:t>
      </w:r>
      <w:r w:rsidRPr="00897079">
        <w:rPr>
          <w:spacing w:val="1"/>
        </w:rPr>
        <w:t>p</w:t>
      </w:r>
      <w:r w:rsidRPr="00897079">
        <w:t>t</w:t>
      </w:r>
      <w:r w:rsidRPr="00897079">
        <w:rPr>
          <w:spacing w:val="-4"/>
        </w:rPr>
        <w:t xml:space="preserve"> </w:t>
      </w:r>
      <w:r w:rsidRPr="00897079">
        <w:rPr>
          <w:spacing w:val="1"/>
        </w:rPr>
        <w:t>e</w:t>
      </w:r>
      <w:r w:rsidRPr="00897079">
        <w:t>as</w:t>
      </w:r>
      <w:r w:rsidRPr="00897079">
        <w:rPr>
          <w:spacing w:val="-3"/>
        </w:rPr>
        <w:t>i</w:t>
      </w:r>
      <w:r w:rsidRPr="00897079">
        <w:rPr>
          <w:spacing w:val="2"/>
        </w:rPr>
        <w:t>l</w:t>
      </w:r>
      <w:r w:rsidRPr="00897079">
        <w:t>y</w:t>
      </w:r>
      <w:r w:rsidRPr="00897079">
        <w:rPr>
          <w:spacing w:val="-8"/>
        </w:rPr>
        <w:t xml:space="preserve"> </w:t>
      </w:r>
      <w:r w:rsidRPr="00897079">
        <w:t>to</w:t>
      </w:r>
      <w:r w:rsidRPr="00897079">
        <w:rPr>
          <w:spacing w:val="-1"/>
        </w:rPr>
        <w:t xml:space="preserve"> n</w:t>
      </w:r>
      <w:r w:rsidRPr="00897079">
        <w:rPr>
          <w:spacing w:val="3"/>
        </w:rPr>
        <w:t>e</w:t>
      </w:r>
      <w:r w:rsidRPr="00897079">
        <w:t>w</w:t>
      </w:r>
      <w:r w:rsidRPr="00897079">
        <w:rPr>
          <w:spacing w:val="-5"/>
        </w:rPr>
        <w:t xml:space="preserve"> </w:t>
      </w:r>
      <w:r w:rsidRPr="00897079">
        <w:rPr>
          <w:spacing w:val="2"/>
        </w:rPr>
        <w:t>s</w:t>
      </w:r>
      <w:r w:rsidRPr="00897079">
        <w:t>it</w:t>
      </w:r>
      <w:r w:rsidRPr="00897079">
        <w:rPr>
          <w:spacing w:val="-2"/>
        </w:rPr>
        <w:t>u</w:t>
      </w:r>
      <w:r w:rsidRPr="00897079">
        <w:rPr>
          <w:spacing w:val="3"/>
        </w:rPr>
        <w:t>a</w:t>
      </w:r>
      <w:r w:rsidRPr="00897079">
        <w:t>ti</w:t>
      </w:r>
      <w:r w:rsidRPr="00897079">
        <w:rPr>
          <w:spacing w:val="1"/>
        </w:rPr>
        <w:t>o</w:t>
      </w:r>
      <w:r w:rsidRPr="00897079">
        <w:rPr>
          <w:spacing w:val="-1"/>
        </w:rPr>
        <w:t>n</w:t>
      </w:r>
      <w:r w:rsidRPr="00897079">
        <w:t>s</w:t>
      </w:r>
      <w:r w:rsidRPr="00897079">
        <w:rPr>
          <w:spacing w:val="-8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1"/>
        </w:rPr>
        <w:t>d</w:t>
      </w:r>
      <w:r w:rsidRPr="00897079">
        <w:t>e</w:t>
      </w:r>
      <w:r w:rsidRPr="00897079">
        <w:rPr>
          <w:spacing w:val="-1"/>
        </w:rPr>
        <w:t>v</w:t>
      </w:r>
      <w:r w:rsidRPr="00897079">
        <w:t>e</w:t>
      </w:r>
      <w:r w:rsidRPr="00897079">
        <w:rPr>
          <w:spacing w:val="2"/>
        </w:rPr>
        <w:t>l</w:t>
      </w:r>
      <w:r w:rsidRPr="00897079">
        <w:rPr>
          <w:spacing w:val="1"/>
        </w:rPr>
        <w:t>op</w:t>
      </w:r>
      <w:r w:rsidRPr="00897079">
        <w:t>i</w:t>
      </w:r>
      <w:r w:rsidRPr="00897079">
        <w:rPr>
          <w:spacing w:val="-1"/>
        </w:rPr>
        <w:t>n</w:t>
      </w:r>
      <w:r w:rsidRPr="00897079">
        <w:t>g</w:t>
      </w:r>
      <w:r w:rsidRPr="00897079">
        <w:rPr>
          <w:spacing w:val="-8"/>
        </w:rPr>
        <w:t xml:space="preserve"> </w:t>
      </w:r>
      <w:r w:rsidRPr="00897079">
        <w:rPr>
          <w:spacing w:val="-2"/>
        </w:rPr>
        <w:t>w</w:t>
      </w:r>
      <w:r w:rsidRPr="00897079">
        <w:rPr>
          <w:spacing w:val="1"/>
        </w:rPr>
        <w:t>or</w:t>
      </w:r>
      <w:r w:rsidRPr="00897079">
        <w:rPr>
          <w:spacing w:val="-1"/>
        </w:rPr>
        <w:t>k</w:t>
      </w:r>
      <w:r w:rsidRPr="00897079">
        <w:t>l</w:t>
      </w:r>
      <w:r w:rsidRPr="00897079">
        <w:rPr>
          <w:spacing w:val="1"/>
        </w:rPr>
        <w:t>o</w:t>
      </w:r>
      <w:r w:rsidRPr="00897079">
        <w:t>a</w:t>
      </w:r>
      <w:r w:rsidRPr="00897079">
        <w:rPr>
          <w:spacing w:val="1"/>
        </w:rPr>
        <w:t>d</w:t>
      </w:r>
      <w:r w:rsidRPr="00897079">
        <w:rPr>
          <w:spacing w:val="-1"/>
        </w:rPr>
        <w:t>s</w:t>
      </w:r>
      <w:r w:rsidRPr="00897079">
        <w:t>.</w:t>
      </w:r>
    </w:p>
    <w:p w14:paraId="3F9A2BD4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-2"/>
        </w:rPr>
        <w:t>A</w:t>
      </w:r>
      <w:r w:rsidRPr="00897079">
        <w:rPr>
          <w:spacing w:val="1"/>
        </w:rPr>
        <w:t>b</w:t>
      </w:r>
      <w:r w:rsidRPr="00897079">
        <w:t>ili</w:t>
      </w:r>
      <w:r w:rsidRPr="00897079">
        <w:rPr>
          <w:spacing w:val="1"/>
        </w:rPr>
        <w:t>t</w:t>
      </w:r>
      <w:r w:rsidRPr="00897079">
        <w:t>y</w:t>
      </w:r>
      <w:r w:rsidRPr="00897079">
        <w:rPr>
          <w:spacing w:val="-7"/>
        </w:rPr>
        <w:t xml:space="preserve"> </w:t>
      </w:r>
      <w:r w:rsidRPr="00897079">
        <w:t>to</w:t>
      </w:r>
      <w:r w:rsidRPr="00897079">
        <w:rPr>
          <w:spacing w:val="-1"/>
        </w:rPr>
        <w:t xml:space="preserve"> </w:t>
      </w:r>
      <w:r w:rsidRPr="00897079">
        <w:t>e</w:t>
      </w:r>
      <w:r w:rsidRPr="00897079">
        <w:rPr>
          <w:spacing w:val="-1"/>
        </w:rPr>
        <w:t>v</w:t>
      </w:r>
      <w:r w:rsidRPr="00897079">
        <w:t>a</w:t>
      </w:r>
      <w:r w:rsidRPr="00897079">
        <w:rPr>
          <w:spacing w:val="2"/>
        </w:rPr>
        <w:t>l</w:t>
      </w:r>
      <w:r w:rsidRPr="00897079">
        <w:rPr>
          <w:spacing w:val="-1"/>
        </w:rPr>
        <w:t>u</w:t>
      </w:r>
      <w:r w:rsidRPr="00897079">
        <w:t>ate</w:t>
      </w:r>
      <w:r w:rsidRPr="00897079">
        <w:rPr>
          <w:spacing w:val="-6"/>
        </w:rPr>
        <w:t xml:space="preserve"> </w:t>
      </w:r>
      <w:r w:rsidRPr="00897079">
        <w:t>t</w:t>
      </w:r>
      <w:r w:rsidRPr="00897079">
        <w:rPr>
          <w:spacing w:val="2"/>
        </w:rPr>
        <w:t>a</w:t>
      </w:r>
      <w:r w:rsidRPr="00897079">
        <w:rPr>
          <w:spacing w:val="-1"/>
        </w:rPr>
        <w:t>s</w:t>
      </w:r>
      <w:r w:rsidRPr="00897079">
        <w:rPr>
          <w:spacing w:val="1"/>
        </w:rPr>
        <w:t>k</w:t>
      </w:r>
      <w:r w:rsidRPr="00897079">
        <w:t>s</w:t>
      </w:r>
      <w:r w:rsidRPr="00897079">
        <w:rPr>
          <w:spacing w:val="-4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2"/>
        </w:rPr>
        <w:t>s</w:t>
      </w:r>
      <w:r w:rsidRPr="00897079">
        <w:rPr>
          <w:spacing w:val="-1"/>
        </w:rPr>
        <w:t>u</w:t>
      </w:r>
      <w:r w:rsidRPr="00897079">
        <w:rPr>
          <w:spacing w:val="1"/>
        </w:rPr>
        <w:t>g</w:t>
      </w:r>
      <w:r w:rsidRPr="00897079">
        <w:rPr>
          <w:spacing w:val="-1"/>
        </w:rPr>
        <w:t>g</w:t>
      </w:r>
      <w:r w:rsidRPr="00897079">
        <w:t>e</w:t>
      </w:r>
      <w:r w:rsidRPr="00897079">
        <w:rPr>
          <w:spacing w:val="2"/>
        </w:rPr>
        <w:t>s</w:t>
      </w:r>
      <w:r w:rsidRPr="00897079">
        <w:t>t</w:t>
      </w:r>
      <w:r w:rsidRPr="00897079">
        <w:rPr>
          <w:spacing w:val="-6"/>
        </w:rPr>
        <w:t xml:space="preserve"> </w:t>
      </w:r>
      <w:r w:rsidRPr="00897079">
        <w:rPr>
          <w:spacing w:val="2"/>
        </w:rPr>
        <w:t>i</w:t>
      </w:r>
      <w:r w:rsidRPr="00897079">
        <w:rPr>
          <w:spacing w:val="-4"/>
        </w:rPr>
        <w:t>m</w:t>
      </w:r>
      <w:r w:rsidRPr="00897079">
        <w:rPr>
          <w:spacing w:val="1"/>
        </w:rPr>
        <w:t>pro</w:t>
      </w:r>
      <w:r w:rsidRPr="00897079">
        <w:rPr>
          <w:spacing w:val="-1"/>
        </w:rPr>
        <w:t>v</w:t>
      </w:r>
      <w:r w:rsidRPr="00897079">
        <w:rPr>
          <w:spacing w:val="3"/>
        </w:rPr>
        <w:t>e</w:t>
      </w:r>
      <w:r w:rsidRPr="00897079">
        <w:rPr>
          <w:spacing w:val="-1"/>
        </w:rPr>
        <w:t>m</w:t>
      </w:r>
      <w:r w:rsidRPr="00897079">
        <w:rPr>
          <w:spacing w:val="3"/>
        </w:rPr>
        <w:t>e</w:t>
      </w:r>
      <w:r w:rsidRPr="00897079">
        <w:rPr>
          <w:spacing w:val="-1"/>
        </w:rPr>
        <w:t>n</w:t>
      </w:r>
      <w:r w:rsidRPr="00897079">
        <w:t>t</w:t>
      </w:r>
      <w:r w:rsidRPr="00897079">
        <w:rPr>
          <w:spacing w:val="-1"/>
        </w:rPr>
        <w:t>s</w:t>
      </w:r>
      <w:r w:rsidRPr="00897079">
        <w:t>.</w:t>
      </w:r>
    </w:p>
    <w:p w14:paraId="189029DA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2"/>
        </w:rPr>
        <w:t>P</w:t>
      </w:r>
      <w:r w:rsidRPr="00897079">
        <w:rPr>
          <w:spacing w:val="1"/>
        </w:rPr>
        <w:t>ro</w:t>
      </w:r>
      <w:r w:rsidRPr="00897079">
        <w:rPr>
          <w:spacing w:val="-2"/>
        </w:rPr>
        <w:t>f</w:t>
      </w:r>
      <w:r w:rsidRPr="00897079">
        <w:t>es</w:t>
      </w:r>
      <w:r w:rsidRPr="00897079">
        <w:rPr>
          <w:spacing w:val="-1"/>
        </w:rPr>
        <w:t>s</w:t>
      </w:r>
      <w:r w:rsidRPr="00897079">
        <w:t>i</w:t>
      </w:r>
      <w:r w:rsidRPr="00897079">
        <w:rPr>
          <w:spacing w:val="1"/>
        </w:rPr>
        <w:t>o</w:t>
      </w:r>
      <w:r w:rsidRPr="00897079">
        <w:rPr>
          <w:spacing w:val="-1"/>
        </w:rPr>
        <w:t>n</w:t>
      </w:r>
      <w:r w:rsidRPr="00897079">
        <w:t>al</w:t>
      </w:r>
      <w:r w:rsidRPr="00897079">
        <w:rPr>
          <w:spacing w:val="-7"/>
        </w:rPr>
        <w:t xml:space="preserve"> </w:t>
      </w:r>
      <w:r w:rsidRPr="00897079">
        <w:t>&amp;</w:t>
      </w:r>
      <w:r w:rsidRPr="00897079">
        <w:rPr>
          <w:spacing w:val="-3"/>
        </w:rPr>
        <w:t xml:space="preserve"> </w:t>
      </w:r>
      <w:r w:rsidRPr="00897079">
        <w:t>a</w:t>
      </w:r>
      <w:r w:rsidRPr="00897079">
        <w:rPr>
          <w:spacing w:val="1"/>
        </w:rPr>
        <w:t>ppro</w:t>
      </w:r>
      <w:r w:rsidRPr="00897079">
        <w:t>a</w:t>
      </w:r>
      <w:r w:rsidRPr="00897079">
        <w:rPr>
          <w:spacing w:val="1"/>
        </w:rPr>
        <w:t>c</w:t>
      </w:r>
      <w:r w:rsidRPr="00897079">
        <w:rPr>
          <w:spacing w:val="-1"/>
        </w:rPr>
        <w:t>h</w:t>
      </w:r>
      <w:r w:rsidRPr="00897079">
        <w:t>a</w:t>
      </w:r>
      <w:r w:rsidRPr="00897079">
        <w:rPr>
          <w:spacing w:val="1"/>
        </w:rPr>
        <w:t>b</w:t>
      </w:r>
      <w:r w:rsidRPr="00897079">
        <w:t>le</w:t>
      </w:r>
      <w:r w:rsidRPr="00897079">
        <w:rPr>
          <w:spacing w:val="-11"/>
        </w:rPr>
        <w:t xml:space="preserve"> </w:t>
      </w:r>
      <w:r w:rsidRPr="00897079">
        <w:t>tele</w:t>
      </w:r>
      <w:r w:rsidRPr="00897079">
        <w:rPr>
          <w:spacing w:val="1"/>
        </w:rPr>
        <w:t>p</w:t>
      </w:r>
      <w:r w:rsidRPr="00897079">
        <w:rPr>
          <w:spacing w:val="-1"/>
        </w:rPr>
        <w:t>h</w:t>
      </w:r>
      <w:r w:rsidRPr="00897079">
        <w:rPr>
          <w:spacing w:val="1"/>
        </w:rPr>
        <w:t>o</w:t>
      </w:r>
      <w:r w:rsidRPr="00897079">
        <w:rPr>
          <w:spacing w:val="-1"/>
        </w:rPr>
        <w:t>n</w:t>
      </w:r>
      <w:r w:rsidRPr="00897079">
        <w:t>e</w:t>
      </w:r>
      <w:r w:rsidRPr="00897079">
        <w:rPr>
          <w:spacing w:val="-5"/>
        </w:rPr>
        <w:t xml:space="preserve"> </w:t>
      </w:r>
      <w:r w:rsidRPr="00897079">
        <w:rPr>
          <w:spacing w:val="-4"/>
        </w:rPr>
        <w:t>m</w:t>
      </w:r>
      <w:r w:rsidRPr="00897079">
        <w:rPr>
          <w:spacing w:val="3"/>
        </w:rPr>
        <w:t>a</w:t>
      </w:r>
      <w:r w:rsidRPr="00897079">
        <w:rPr>
          <w:spacing w:val="1"/>
        </w:rPr>
        <w:t>n</w:t>
      </w:r>
      <w:r w:rsidRPr="00897079">
        <w:rPr>
          <w:spacing w:val="-1"/>
        </w:rPr>
        <w:t>n</w:t>
      </w:r>
      <w:r w:rsidRPr="00897079">
        <w:t>e</w:t>
      </w:r>
      <w:r w:rsidRPr="00897079">
        <w:rPr>
          <w:spacing w:val="1"/>
        </w:rPr>
        <w:t>r</w:t>
      </w:r>
      <w:r w:rsidRPr="00897079">
        <w:t>,</w:t>
      </w:r>
      <w:r w:rsidRPr="00897079">
        <w:rPr>
          <w:spacing w:val="-5"/>
        </w:rPr>
        <w:t xml:space="preserve"> </w:t>
      </w:r>
      <w:r w:rsidRPr="00897079">
        <w:t>c</w:t>
      </w:r>
      <w:r w:rsidRPr="00897079">
        <w:rPr>
          <w:spacing w:val="1"/>
        </w:rPr>
        <w:t>a</w:t>
      </w:r>
      <w:r w:rsidRPr="00897079">
        <w:t>n</w:t>
      </w:r>
      <w:r w:rsidRPr="00897079">
        <w:rPr>
          <w:spacing w:val="-4"/>
        </w:rPr>
        <w:t xml:space="preserve"> </w:t>
      </w:r>
      <w:r w:rsidRPr="00897079">
        <w:rPr>
          <w:spacing w:val="1"/>
        </w:rPr>
        <w:t>d</w:t>
      </w:r>
      <w:r w:rsidRPr="00897079">
        <w:t>e</w:t>
      </w:r>
      <w:r w:rsidRPr="00897079">
        <w:rPr>
          <w:spacing w:val="1"/>
        </w:rPr>
        <w:t>a</w:t>
      </w:r>
      <w:r w:rsidRPr="00897079">
        <w:t>l</w:t>
      </w:r>
      <w:r w:rsidRPr="00897079">
        <w:rPr>
          <w:spacing w:val="-1"/>
        </w:rPr>
        <w:t xml:space="preserve"> </w:t>
      </w:r>
      <w:r w:rsidRPr="00897079">
        <w:rPr>
          <w:spacing w:val="-2"/>
        </w:rPr>
        <w:t>w</w:t>
      </w:r>
      <w:r w:rsidRPr="00897079">
        <w:t>i</w:t>
      </w:r>
      <w:r w:rsidRPr="00897079">
        <w:rPr>
          <w:spacing w:val="2"/>
        </w:rPr>
        <w:t>t</w:t>
      </w:r>
      <w:r w:rsidRPr="00897079">
        <w:t>h</w:t>
      </w:r>
      <w:r w:rsidRPr="00897079">
        <w:rPr>
          <w:spacing w:val="-5"/>
        </w:rPr>
        <w:t xml:space="preserve"> </w:t>
      </w:r>
      <w:r w:rsidRPr="00897079">
        <w:t>c</w:t>
      </w:r>
      <w:r w:rsidRPr="00897079">
        <w:rPr>
          <w:spacing w:val="1"/>
        </w:rPr>
        <w:t>u</w:t>
      </w:r>
      <w:r w:rsidRPr="00897079">
        <w:rPr>
          <w:spacing w:val="-1"/>
        </w:rPr>
        <w:t>s</w:t>
      </w:r>
      <w:r w:rsidRPr="00897079">
        <w:t>t</w:t>
      </w:r>
      <w:r w:rsidRPr="00897079">
        <w:rPr>
          <w:spacing w:val="3"/>
        </w:rPr>
        <w:t>o</w:t>
      </w:r>
      <w:r w:rsidRPr="00897079">
        <w:rPr>
          <w:spacing w:val="-4"/>
        </w:rPr>
        <w:t>m</w:t>
      </w:r>
      <w:r w:rsidRPr="00897079">
        <w:t>e</w:t>
      </w:r>
      <w:r w:rsidRPr="00897079">
        <w:rPr>
          <w:spacing w:val="1"/>
        </w:rPr>
        <w:t>r</w:t>
      </w:r>
      <w:r w:rsidRPr="00897079">
        <w:t>s</w:t>
      </w:r>
      <w:r w:rsidRPr="00897079">
        <w:rPr>
          <w:spacing w:val="-8"/>
        </w:rPr>
        <w:t xml:space="preserve"> </w:t>
      </w:r>
      <w:r w:rsidRPr="00897079">
        <w:t>at</w:t>
      </w:r>
      <w:r w:rsidRPr="00897079">
        <w:rPr>
          <w:spacing w:val="-1"/>
        </w:rPr>
        <w:t xml:space="preserve"> </w:t>
      </w:r>
      <w:r w:rsidRPr="00897079">
        <w:t>a</w:t>
      </w:r>
      <w:r w:rsidRPr="00897079">
        <w:rPr>
          <w:spacing w:val="2"/>
        </w:rPr>
        <w:t>l</w:t>
      </w:r>
      <w:r w:rsidRPr="00897079">
        <w:t>l</w:t>
      </w:r>
      <w:r w:rsidRPr="00897079">
        <w:rPr>
          <w:spacing w:val="-2"/>
        </w:rPr>
        <w:t xml:space="preserve"> </w:t>
      </w:r>
      <w:r w:rsidRPr="00897079">
        <w:t>le</w:t>
      </w:r>
      <w:r w:rsidRPr="00897079">
        <w:rPr>
          <w:spacing w:val="-1"/>
        </w:rPr>
        <w:t>v</w:t>
      </w:r>
      <w:r w:rsidRPr="00897079">
        <w:t>e</w:t>
      </w:r>
      <w:r w:rsidRPr="00897079">
        <w:rPr>
          <w:spacing w:val="2"/>
        </w:rPr>
        <w:t>l</w:t>
      </w:r>
      <w:r w:rsidRPr="00897079">
        <w:rPr>
          <w:spacing w:val="-1"/>
        </w:rPr>
        <w:t>s</w:t>
      </w:r>
      <w:r w:rsidRPr="00897079">
        <w:t>.</w:t>
      </w:r>
    </w:p>
    <w:p w14:paraId="6DA24EC2" w14:textId="77777777" w:rsidR="001074C5" w:rsidRPr="00897079" w:rsidRDefault="00897079">
      <w:pPr>
        <w:spacing w:line="240" w:lineRule="exact"/>
      </w:pPr>
      <w:r w:rsidRPr="0089707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97079">
        <w:rPr>
          <w:spacing w:val="-1"/>
          <w:position w:val="-1"/>
        </w:rPr>
        <w:t>C</w:t>
      </w:r>
      <w:r w:rsidRPr="00897079">
        <w:rPr>
          <w:spacing w:val="1"/>
          <w:position w:val="-1"/>
        </w:rPr>
        <w:t>r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a</w:t>
      </w:r>
      <w:r w:rsidRPr="00897079">
        <w:rPr>
          <w:position w:val="-1"/>
        </w:rPr>
        <w:t>ti</w:t>
      </w:r>
      <w:r w:rsidRPr="00897079">
        <w:rPr>
          <w:spacing w:val="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6"/>
          <w:position w:val="-1"/>
        </w:rPr>
        <w:t xml:space="preserve"> </w:t>
      </w:r>
      <w:r w:rsidRPr="00897079">
        <w:rPr>
          <w:spacing w:val="-2"/>
          <w:position w:val="-1"/>
        </w:rPr>
        <w:t>f</w:t>
      </w:r>
      <w:r w:rsidRPr="00897079">
        <w:rPr>
          <w:spacing w:val="1"/>
          <w:position w:val="-1"/>
        </w:rPr>
        <w:t>o</w:t>
      </w:r>
      <w:r w:rsidRPr="00897079">
        <w:rPr>
          <w:spacing w:val="3"/>
          <w:position w:val="-1"/>
        </w:rPr>
        <w:t>r</w:t>
      </w:r>
      <w:r w:rsidRPr="00897079">
        <w:rPr>
          <w:spacing w:val="-4"/>
          <w:position w:val="-1"/>
        </w:rPr>
        <w:t>m</w:t>
      </w:r>
      <w:r w:rsidRPr="00897079">
        <w:rPr>
          <w:position w:val="-1"/>
        </w:rPr>
        <w:t>ats</w:t>
      </w:r>
      <w:r w:rsidRPr="00897079">
        <w:rPr>
          <w:spacing w:val="-4"/>
          <w:position w:val="-1"/>
        </w:rPr>
        <w:t xml:space="preserve"> </w:t>
      </w:r>
      <w:r w:rsidRPr="00897079">
        <w:rPr>
          <w:spacing w:val="-2"/>
          <w:position w:val="-1"/>
        </w:rPr>
        <w:t>f</w:t>
      </w:r>
      <w:r w:rsidRPr="00897079">
        <w:rPr>
          <w:spacing w:val="1"/>
          <w:position w:val="-1"/>
        </w:rPr>
        <w:t>o</w:t>
      </w:r>
      <w:r w:rsidRPr="00897079">
        <w:rPr>
          <w:position w:val="-1"/>
        </w:rPr>
        <w:t>r</w:t>
      </w:r>
      <w:r w:rsidRPr="00897079">
        <w:rPr>
          <w:spacing w:val="-1"/>
          <w:position w:val="-1"/>
        </w:rPr>
        <w:t xml:space="preserve"> </w:t>
      </w:r>
      <w:r w:rsidRPr="00897079">
        <w:rPr>
          <w:spacing w:val="1"/>
          <w:position w:val="-1"/>
        </w:rPr>
        <w:t>do</w:t>
      </w:r>
      <w:r w:rsidRPr="00897079">
        <w:rPr>
          <w:position w:val="-1"/>
        </w:rPr>
        <w:t>c</w:t>
      </w:r>
      <w:r w:rsidRPr="00897079">
        <w:rPr>
          <w:spacing w:val="1"/>
          <w:position w:val="-1"/>
        </w:rPr>
        <w:t>u</w:t>
      </w:r>
      <w:r w:rsidRPr="00897079">
        <w:rPr>
          <w:spacing w:val="-4"/>
          <w:position w:val="-1"/>
        </w:rPr>
        <w:t>m</w:t>
      </w:r>
      <w:r w:rsidRPr="00897079">
        <w:rPr>
          <w:spacing w:val="3"/>
          <w:position w:val="-1"/>
        </w:rPr>
        <w:t>e</w:t>
      </w:r>
      <w:r w:rsidRPr="00897079">
        <w:rPr>
          <w:spacing w:val="1"/>
          <w:position w:val="-1"/>
        </w:rPr>
        <w:t>n</w:t>
      </w:r>
      <w:r w:rsidRPr="00897079">
        <w:rPr>
          <w:position w:val="-1"/>
        </w:rPr>
        <w:t>t</w:t>
      </w:r>
      <w:r w:rsidRPr="00897079">
        <w:rPr>
          <w:spacing w:val="-1"/>
          <w:position w:val="-1"/>
        </w:rPr>
        <w:t>s</w:t>
      </w:r>
      <w:r w:rsidRPr="00897079">
        <w:rPr>
          <w:position w:val="-1"/>
        </w:rPr>
        <w:t>.</w:t>
      </w:r>
    </w:p>
    <w:p w14:paraId="06B45C05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t>E</w:t>
      </w:r>
      <w:r w:rsidRPr="00897079">
        <w:rPr>
          <w:spacing w:val="-1"/>
        </w:rPr>
        <w:t>x</w:t>
      </w:r>
      <w:r w:rsidRPr="00897079">
        <w:t>c</w:t>
      </w:r>
      <w:r w:rsidRPr="00897079">
        <w:rPr>
          <w:spacing w:val="1"/>
        </w:rPr>
        <w:t>e</w:t>
      </w:r>
      <w:r w:rsidRPr="00897079">
        <w:t>ll</w:t>
      </w:r>
      <w:r w:rsidRPr="00897079">
        <w:rPr>
          <w:spacing w:val="2"/>
        </w:rPr>
        <w:t>e</w:t>
      </w:r>
      <w:r w:rsidRPr="00897079">
        <w:rPr>
          <w:spacing w:val="-1"/>
        </w:rPr>
        <w:t>n</w:t>
      </w:r>
      <w:r w:rsidRPr="00897079">
        <w:t>t</w:t>
      </w:r>
      <w:r w:rsidRPr="00897079">
        <w:rPr>
          <w:spacing w:val="-8"/>
        </w:rPr>
        <w:t xml:space="preserve"> </w:t>
      </w:r>
      <w:r w:rsidRPr="00897079">
        <w:rPr>
          <w:spacing w:val="1"/>
        </w:rPr>
        <w:t>a</w:t>
      </w:r>
      <w:r w:rsidRPr="00897079">
        <w:t>tte</w:t>
      </w:r>
      <w:r w:rsidRPr="00897079">
        <w:rPr>
          <w:spacing w:val="1"/>
        </w:rPr>
        <w:t>n</w:t>
      </w:r>
      <w:r w:rsidRPr="00897079">
        <w:t>ti</w:t>
      </w:r>
      <w:r w:rsidRPr="00897079">
        <w:rPr>
          <w:spacing w:val="1"/>
        </w:rPr>
        <w:t>o</w:t>
      </w:r>
      <w:r w:rsidRPr="00897079">
        <w:t>n</w:t>
      </w:r>
      <w:r w:rsidRPr="00897079">
        <w:rPr>
          <w:spacing w:val="-8"/>
        </w:rPr>
        <w:t xml:space="preserve"> </w:t>
      </w:r>
      <w:r w:rsidRPr="00897079">
        <w:t>to</w:t>
      </w:r>
      <w:r w:rsidRPr="00897079">
        <w:rPr>
          <w:spacing w:val="-1"/>
        </w:rPr>
        <w:t xml:space="preserve"> </w:t>
      </w:r>
      <w:r w:rsidRPr="00897079">
        <w:rPr>
          <w:spacing w:val="1"/>
        </w:rPr>
        <w:t>d</w:t>
      </w:r>
      <w:r w:rsidRPr="00897079">
        <w:t>etail</w:t>
      </w:r>
      <w:r w:rsidRPr="00897079">
        <w:rPr>
          <w:spacing w:val="-4"/>
        </w:rPr>
        <w:t xml:space="preserve"> </w:t>
      </w:r>
      <w:r w:rsidRPr="00897079">
        <w:t>a</w:t>
      </w:r>
      <w:r w:rsidRPr="00897079">
        <w:rPr>
          <w:spacing w:val="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rPr>
          <w:spacing w:val="-1"/>
        </w:rPr>
        <w:t>h</w:t>
      </w:r>
      <w:r w:rsidRPr="00897079">
        <w:t>i</w:t>
      </w:r>
      <w:r w:rsidRPr="00897079">
        <w:rPr>
          <w:spacing w:val="1"/>
        </w:rPr>
        <w:t>g</w:t>
      </w:r>
      <w:r w:rsidRPr="00897079">
        <w:t>h</w:t>
      </w:r>
      <w:r w:rsidRPr="00897079">
        <w:rPr>
          <w:spacing w:val="-5"/>
        </w:rPr>
        <w:t xml:space="preserve"> </w:t>
      </w:r>
      <w:r w:rsidRPr="00897079">
        <w:t>a</w:t>
      </w:r>
      <w:r w:rsidRPr="00897079">
        <w:rPr>
          <w:spacing w:val="1"/>
        </w:rPr>
        <w:t>c</w:t>
      </w:r>
      <w:r w:rsidRPr="00897079">
        <w:t>c</w:t>
      </w:r>
      <w:r w:rsidRPr="00897079">
        <w:rPr>
          <w:spacing w:val="-1"/>
        </w:rPr>
        <w:t>u</w:t>
      </w:r>
      <w:r w:rsidRPr="00897079">
        <w:rPr>
          <w:spacing w:val="1"/>
        </w:rPr>
        <w:t>r</w:t>
      </w:r>
      <w:r w:rsidRPr="00897079">
        <w:t>a</w:t>
      </w:r>
      <w:r w:rsidRPr="00897079">
        <w:rPr>
          <w:spacing w:val="3"/>
        </w:rPr>
        <w:t>c</w:t>
      </w:r>
      <w:r w:rsidRPr="00897079">
        <w:t>y</w:t>
      </w:r>
      <w:r w:rsidRPr="00897079">
        <w:rPr>
          <w:spacing w:val="-8"/>
        </w:rPr>
        <w:t xml:space="preserve"> </w:t>
      </w:r>
      <w:r w:rsidRPr="00897079">
        <w:t>le</w:t>
      </w:r>
      <w:r w:rsidRPr="00897079">
        <w:rPr>
          <w:spacing w:val="-1"/>
        </w:rPr>
        <w:t>v</w:t>
      </w:r>
      <w:r w:rsidRPr="00897079">
        <w:t>e</w:t>
      </w:r>
      <w:r w:rsidRPr="00897079">
        <w:rPr>
          <w:spacing w:val="2"/>
        </w:rPr>
        <w:t>l</w:t>
      </w:r>
      <w:r w:rsidRPr="00897079">
        <w:t>s</w:t>
      </w:r>
      <w:r w:rsidRPr="00897079">
        <w:rPr>
          <w:spacing w:val="-5"/>
        </w:rPr>
        <w:t xml:space="preserve"> </w:t>
      </w:r>
      <w:r w:rsidRPr="00897079">
        <w:rPr>
          <w:spacing w:val="1"/>
        </w:rPr>
        <w:t>bo</w:t>
      </w:r>
      <w:r w:rsidRPr="00897079">
        <w:t>th</w:t>
      </w:r>
      <w:r w:rsidRPr="00897079">
        <w:rPr>
          <w:spacing w:val="-5"/>
        </w:rPr>
        <w:t xml:space="preserve"> </w:t>
      </w:r>
      <w:r w:rsidRPr="00897079">
        <w:rPr>
          <w:spacing w:val="1"/>
        </w:rPr>
        <w:t>nu</w:t>
      </w:r>
      <w:r w:rsidRPr="00897079">
        <w:rPr>
          <w:spacing w:val="-1"/>
        </w:rPr>
        <w:t>m</w:t>
      </w:r>
      <w:r w:rsidRPr="00897079">
        <w:t>e</w:t>
      </w:r>
      <w:r w:rsidRPr="00897079">
        <w:rPr>
          <w:spacing w:val="1"/>
        </w:rPr>
        <w:t>r</w:t>
      </w:r>
      <w:r w:rsidRPr="00897079">
        <w:t>ical</w:t>
      </w:r>
      <w:r w:rsidRPr="00897079">
        <w:rPr>
          <w:spacing w:val="-7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t>literate.</w:t>
      </w:r>
    </w:p>
    <w:p w14:paraId="503AE2E3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t>G</w:t>
      </w:r>
      <w:r w:rsidRPr="00897079">
        <w:rPr>
          <w:spacing w:val="1"/>
        </w:rPr>
        <w:t>oo</w:t>
      </w:r>
      <w:r w:rsidRPr="00897079">
        <w:t>d</w:t>
      </w:r>
      <w:r w:rsidRPr="00897079">
        <w:rPr>
          <w:spacing w:val="-3"/>
        </w:rPr>
        <w:t xml:space="preserve"> </w:t>
      </w:r>
      <w:r w:rsidRPr="00897079">
        <w:rPr>
          <w:spacing w:val="-2"/>
        </w:rPr>
        <w:t>I</w:t>
      </w:r>
      <w:r w:rsidRPr="00897079">
        <w:t>T</w:t>
      </w:r>
      <w:r w:rsidRPr="00897079">
        <w:rPr>
          <w:spacing w:val="1"/>
        </w:rPr>
        <w:t xml:space="preserve"> </w:t>
      </w:r>
      <w:r w:rsidRPr="00897079">
        <w:rPr>
          <w:spacing w:val="-1"/>
        </w:rPr>
        <w:t>sk</w:t>
      </w:r>
      <w:r w:rsidRPr="00897079">
        <w:t>ills</w:t>
      </w:r>
      <w:r w:rsidRPr="00897079">
        <w:rPr>
          <w:spacing w:val="-5"/>
        </w:rPr>
        <w:t xml:space="preserve"> </w:t>
      </w:r>
      <w:r w:rsidRPr="00897079">
        <w:t>i</w:t>
      </w:r>
      <w:r w:rsidRPr="00897079">
        <w:rPr>
          <w:spacing w:val="-1"/>
        </w:rPr>
        <w:t>n</w:t>
      </w:r>
      <w:r w:rsidRPr="00897079">
        <w:t>c</w:t>
      </w:r>
      <w:r w:rsidRPr="00897079">
        <w:rPr>
          <w:spacing w:val="2"/>
        </w:rPr>
        <w:t>l</w:t>
      </w:r>
      <w:r w:rsidRPr="00897079">
        <w:rPr>
          <w:spacing w:val="-1"/>
        </w:rPr>
        <w:t>u</w:t>
      </w:r>
      <w:r w:rsidRPr="00897079">
        <w:rPr>
          <w:spacing w:val="1"/>
        </w:rPr>
        <w:t>d</w:t>
      </w:r>
      <w:r w:rsidRPr="00897079">
        <w:t>i</w:t>
      </w:r>
      <w:r w:rsidRPr="00897079">
        <w:rPr>
          <w:spacing w:val="1"/>
        </w:rPr>
        <w:t>n</w:t>
      </w:r>
      <w:r w:rsidRPr="00897079">
        <w:t>g</w:t>
      </w:r>
      <w:r w:rsidRPr="00897079">
        <w:rPr>
          <w:spacing w:val="-7"/>
        </w:rPr>
        <w:t xml:space="preserve"> </w:t>
      </w:r>
      <w:r w:rsidRPr="00897079">
        <w:rPr>
          <w:spacing w:val="-1"/>
        </w:rPr>
        <w:t>kn</w:t>
      </w:r>
      <w:r w:rsidRPr="00897079">
        <w:rPr>
          <w:spacing w:val="3"/>
        </w:rPr>
        <w:t>o</w:t>
      </w:r>
      <w:r w:rsidRPr="00897079">
        <w:t>wle</w:t>
      </w:r>
      <w:r w:rsidRPr="00897079">
        <w:rPr>
          <w:spacing w:val="1"/>
        </w:rPr>
        <w:t>d</w:t>
      </w:r>
      <w:r w:rsidRPr="00897079">
        <w:rPr>
          <w:spacing w:val="-1"/>
        </w:rPr>
        <w:t>g</w:t>
      </w:r>
      <w:r w:rsidRPr="00897079">
        <w:t>e</w:t>
      </w:r>
      <w:r w:rsidRPr="00897079">
        <w:rPr>
          <w:spacing w:val="-8"/>
        </w:rPr>
        <w:t xml:space="preserve"> </w:t>
      </w:r>
      <w:r w:rsidRPr="00897079">
        <w:rPr>
          <w:spacing w:val="1"/>
        </w:rPr>
        <w:t>o</w:t>
      </w:r>
      <w:r w:rsidRPr="00897079">
        <w:t>f</w:t>
      </w:r>
      <w:r w:rsidRPr="00897079">
        <w:rPr>
          <w:spacing w:val="-3"/>
        </w:rPr>
        <w:t xml:space="preserve"> </w:t>
      </w:r>
      <w:r w:rsidRPr="00897079">
        <w:t>E</w:t>
      </w:r>
      <w:r w:rsidRPr="00897079">
        <w:rPr>
          <w:spacing w:val="-1"/>
        </w:rPr>
        <w:t>x</w:t>
      </w:r>
      <w:r w:rsidRPr="00897079">
        <w:t>c</w:t>
      </w:r>
      <w:r w:rsidRPr="00897079">
        <w:rPr>
          <w:spacing w:val="1"/>
        </w:rPr>
        <w:t>e</w:t>
      </w:r>
      <w:r w:rsidRPr="00897079">
        <w:t>l,</w:t>
      </w:r>
      <w:r w:rsidRPr="00897079">
        <w:rPr>
          <w:spacing w:val="-4"/>
        </w:rPr>
        <w:t xml:space="preserve"> </w:t>
      </w:r>
      <w:r w:rsidRPr="00897079">
        <w:rPr>
          <w:spacing w:val="1"/>
        </w:rPr>
        <w:t>Wor</w:t>
      </w:r>
      <w:r w:rsidRPr="00897079">
        <w:t>d</w:t>
      </w:r>
      <w:r w:rsidRPr="00897079">
        <w:rPr>
          <w:spacing w:val="-4"/>
        </w:rPr>
        <w:t xml:space="preserve"> </w:t>
      </w:r>
      <w:r w:rsidRPr="00897079"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t>O</w:t>
      </w:r>
      <w:r w:rsidRPr="00897079">
        <w:rPr>
          <w:spacing w:val="-1"/>
        </w:rPr>
        <w:t>u</w:t>
      </w:r>
      <w:r w:rsidRPr="00897079">
        <w:t>t</w:t>
      </w:r>
      <w:r w:rsidRPr="00897079">
        <w:rPr>
          <w:spacing w:val="2"/>
        </w:rPr>
        <w:t>l</w:t>
      </w:r>
      <w:r w:rsidRPr="00897079">
        <w:rPr>
          <w:spacing w:val="1"/>
        </w:rPr>
        <w:t>oo</w:t>
      </w:r>
      <w:r w:rsidRPr="00897079">
        <w:rPr>
          <w:spacing w:val="6"/>
        </w:rPr>
        <w:t>k</w:t>
      </w:r>
      <w:r w:rsidRPr="00897079">
        <w:t>.</w:t>
      </w:r>
    </w:p>
    <w:p w14:paraId="7E1F0BB5" w14:textId="77777777" w:rsidR="001074C5" w:rsidRPr="00897079" w:rsidRDefault="00897079">
      <w:pPr>
        <w:spacing w:before="2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-2"/>
        </w:rPr>
        <w:t>L</w:t>
      </w:r>
      <w:r w:rsidRPr="00897079">
        <w:rPr>
          <w:spacing w:val="1"/>
        </w:rPr>
        <w:t>o</w:t>
      </w:r>
      <w:r w:rsidRPr="00897079">
        <w:rPr>
          <w:spacing w:val="-1"/>
        </w:rPr>
        <w:t>g</w:t>
      </w:r>
      <w:r w:rsidRPr="00897079">
        <w:t>ic</w:t>
      </w:r>
      <w:r w:rsidRPr="00897079">
        <w:rPr>
          <w:spacing w:val="3"/>
        </w:rPr>
        <w:t>a</w:t>
      </w:r>
      <w:r w:rsidRPr="00897079">
        <w:t>l</w:t>
      </w:r>
      <w:r w:rsidRPr="00897079">
        <w:rPr>
          <w:spacing w:val="-6"/>
        </w:rPr>
        <w:t xml:space="preserve"> </w:t>
      </w:r>
      <w:r w:rsidRPr="00897079">
        <w:rPr>
          <w:spacing w:val="1"/>
        </w:rPr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1"/>
        </w:rPr>
        <w:t xml:space="preserve"> </w:t>
      </w:r>
      <w:r w:rsidRPr="00897079">
        <w:rPr>
          <w:spacing w:val="-4"/>
        </w:rPr>
        <w:t>m</w:t>
      </w:r>
      <w:r w:rsidRPr="00897079">
        <w:rPr>
          <w:spacing w:val="3"/>
        </w:rPr>
        <w:t>e</w:t>
      </w:r>
      <w:r w:rsidRPr="00897079">
        <w:t>t</w:t>
      </w:r>
      <w:r w:rsidRPr="00897079">
        <w:rPr>
          <w:spacing w:val="-1"/>
        </w:rPr>
        <w:t>h</w:t>
      </w:r>
      <w:r w:rsidRPr="00897079">
        <w:rPr>
          <w:spacing w:val="1"/>
        </w:rPr>
        <w:t>od</w:t>
      </w:r>
      <w:r w:rsidRPr="00897079">
        <w:t>ical</w:t>
      </w:r>
      <w:r w:rsidRPr="00897079">
        <w:rPr>
          <w:spacing w:val="-8"/>
        </w:rPr>
        <w:t xml:space="preserve"> </w:t>
      </w:r>
      <w:r w:rsidRPr="00897079">
        <w:t>a</w:t>
      </w:r>
      <w:r w:rsidRPr="00897079">
        <w:rPr>
          <w:spacing w:val="1"/>
        </w:rPr>
        <w:t>ppr</w:t>
      </w:r>
      <w:r w:rsidRPr="00897079">
        <w:rPr>
          <w:spacing w:val="-1"/>
        </w:rPr>
        <w:t>o</w:t>
      </w:r>
      <w:r w:rsidRPr="00897079">
        <w:t>a</w:t>
      </w:r>
      <w:r w:rsidRPr="00897079">
        <w:rPr>
          <w:spacing w:val="1"/>
        </w:rPr>
        <w:t>c</w:t>
      </w:r>
      <w:r w:rsidRPr="00897079">
        <w:t>h</w:t>
      </w:r>
      <w:r w:rsidRPr="00897079">
        <w:rPr>
          <w:spacing w:val="-8"/>
        </w:rPr>
        <w:t xml:space="preserve"> </w:t>
      </w:r>
      <w:r w:rsidRPr="00897079">
        <w:t>to</w:t>
      </w:r>
      <w:r w:rsidRPr="00897079">
        <w:rPr>
          <w:spacing w:val="1"/>
        </w:rPr>
        <w:t xml:space="preserve"> </w:t>
      </w:r>
      <w:r w:rsidRPr="00897079">
        <w:rPr>
          <w:spacing w:val="-5"/>
        </w:rPr>
        <w:t>w</w:t>
      </w:r>
      <w:r w:rsidRPr="00897079">
        <w:rPr>
          <w:spacing w:val="1"/>
        </w:rPr>
        <w:t>ork</w:t>
      </w:r>
      <w:r w:rsidRPr="00897079">
        <w:t>i</w:t>
      </w:r>
      <w:r w:rsidRPr="00897079">
        <w:rPr>
          <w:spacing w:val="1"/>
        </w:rPr>
        <w:t>n</w:t>
      </w:r>
      <w:r w:rsidRPr="00897079">
        <w:rPr>
          <w:spacing w:val="-1"/>
        </w:rPr>
        <w:t>g</w:t>
      </w:r>
      <w:r w:rsidRPr="00897079">
        <w:t>.</w:t>
      </w:r>
    </w:p>
    <w:p w14:paraId="08111884" w14:textId="77777777" w:rsidR="001074C5" w:rsidRPr="00897079" w:rsidRDefault="00897079">
      <w:pPr>
        <w:spacing w:before="1"/>
      </w:pPr>
      <w:r w:rsidRPr="00897079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897079">
        <w:rPr>
          <w:spacing w:val="-2"/>
        </w:rPr>
        <w:t>A</w:t>
      </w:r>
      <w:r w:rsidRPr="00897079">
        <w:rPr>
          <w:spacing w:val="1"/>
        </w:rPr>
        <w:t>b</w:t>
      </w:r>
      <w:r w:rsidRPr="00897079">
        <w:t>ili</w:t>
      </w:r>
      <w:r w:rsidRPr="00897079">
        <w:rPr>
          <w:spacing w:val="1"/>
        </w:rPr>
        <w:t>t</w:t>
      </w:r>
      <w:r w:rsidRPr="00897079">
        <w:t>y</w:t>
      </w:r>
      <w:r w:rsidRPr="00897079">
        <w:rPr>
          <w:spacing w:val="-7"/>
        </w:rPr>
        <w:t xml:space="preserve"> </w:t>
      </w:r>
      <w:r w:rsidRPr="00897079">
        <w:t>to</w:t>
      </w:r>
      <w:r w:rsidRPr="00897079">
        <w:rPr>
          <w:spacing w:val="1"/>
        </w:rPr>
        <w:t xml:space="preserve"> </w:t>
      </w:r>
      <w:r w:rsidRPr="00897079">
        <w:rPr>
          <w:spacing w:val="-5"/>
        </w:rPr>
        <w:t>w</w:t>
      </w:r>
      <w:r w:rsidRPr="00897079">
        <w:rPr>
          <w:spacing w:val="1"/>
        </w:rPr>
        <w:t>o</w:t>
      </w:r>
      <w:r w:rsidRPr="00897079">
        <w:rPr>
          <w:spacing w:val="3"/>
        </w:rPr>
        <w:t>r</w:t>
      </w:r>
      <w:r w:rsidRPr="00897079">
        <w:t>k</w:t>
      </w:r>
      <w:r w:rsidRPr="00897079">
        <w:rPr>
          <w:spacing w:val="-5"/>
        </w:rPr>
        <w:t xml:space="preserve"> </w:t>
      </w:r>
      <w:r w:rsidRPr="00897079">
        <w:rPr>
          <w:spacing w:val="1"/>
        </w:rPr>
        <w:t>o</w:t>
      </w:r>
      <w:r w:rsidRPr="00897079">
        <w:t>n</w:t>
      </w:r>
      <w:r w:rsidRPr="00897079">
        <w:rPr>
          <w:spacing w:val="-3"/>
        </w:rPr>
        <w:t xml:space="preserve"> </w:t>
      </w:r>
      <w:r w:rsidRPr="00897079">
        <w:rPr>
          <w:spacing w:val="3"/>
        </w:rPr>
        <w:t>o</w:t>
      </w:r>
      <w:r w:rsidRPr="00897079">
        <w:rPr>
          <w:spacing w:val="-2"/>
        </w:rPr>
        <w:t>w</w:t>
      </w:r>
      <w:r w:rsidRPr="00897079">
        <w:t>n</w:t>
      </w:r>
      <w:r w:rsidRPr="00897079">
        <w:rPr>
          <w:spacing w:val="-4"/>
        </w:rPr>
        <w:t xml:space="preserve"> </w:t>
      </w:r>
      <w:r w:rsidRPr="00897079">
        <w:rPr>
          <w:spacing w:val="3"/>
        </w:rPr>
        <w:t>a</w:t>
      </w:r>
      <w:r w:rsidRPr="00897079">
        <w:rPr>
          <w:spacing w:val="-1"/>
        </w:rPr>
        <w:t>n</w:t>
      </w:r>
      <w:r w:rsidRPr="00897079">
        <w:t>d</w:t>
      </w:r>
      <w:r w:rsidRPr="00897079">
        <w:rPr>
          <w:spacing w:val="-2"/>
        </w:rPr>
        <w:t xml:space="preserve"> </w:t>
      </w:r>
      <w:r w:rsidRPr="00897079">
        <w:t xml:space="preserve">as </w:t>
      </w:r>
      <w:r w:rsidRPr="00897079">
        <w:rPr>
          <w:spacing w:val="1"/>
        </w:rPr>
        <w:t>p</w:t>
      </w:r>
      <w:r w:rsidRPr="00897079">
        <w:t>a</w:t>
      </w:r>
      <w:r w:rsidRPr="00897079">
        <w:rPr>
          <w:spacing w:val="1"/>
        </w:rPr>
        <w:t>r</w:t>
      </w:r>
      <w:r w:rsidRPr="00897079">
        <w:t>t</w:t>
      </w:r>
      <w:r w:rsidRPr="00897079">
        <w:rPr>
          <w:spacing w:val="-3"/>
        </w:rPr>
        <w:t xml:space="preserve"> </w:t>
      </w:r>
      <w:r w:rsidRPr="00897079">
        <w:rPr>
          <w:spacing w:val="1"/>
        </w:rPr>
        <w:t>o</w:t>
      </w:r>
      <w:r w:rsidRPr="00897079">
        <w:t>f</w:t>
      </w:r>
      <w:r w:rsidRPr="00897079">
        <w:rPr>
          <w:spacing w:val="-3"/>
        </w:rPr>
        <w:t xml:space="preserve"> </w:t>
      </w:r>
      <w:r w:rsidRPr="00897079">
        <w:t>a tea</w:t>
      </w:r>
      <w:r w:rsidRPr="00897079">
        <w:rPr>
          <w:spacing w:val="2"/>
        </w:rPr>
        <w:t>m</w:t>
      </w:r>
      <w:r w:rsidRPr="00897079">
        <w:t>.</w:t>
      </w:r>
    </w:p>
    <w:p w14:paraId="12E639E0" w14:textId="77777777" w:rsidR="001074C5" w:rsidRPr="00897079" w:rsidRDefault="00897079">
      <w:pPr>
        <w:spacing w:line="240" w:lineRule="exact"/>
      </w:pPr>
      <w:r w:rsidRPr="00897079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897079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897079">
        <w:rPr>
          <w:spacing w:val="-1"/>
          <w:position w:val="-1"/>
        </w:rPr>
        <w:t>C</w:t>
      </w:r>
      <w:r w:rsidRPr="00897079">
        <w:rPr>
          <w:position w:val="-1"/>
        </w:rPr>
        <w:t>lear</w:t>
      </w:r>
      <w:r w:rsidRPr="00897079">
        <w:rPr>
          <w:spacing w:val="-3"/>
          <w:position w:val="-1"/>
        </w:rPr>
        <w:t xml:space="preserve"> </w:t>
      </w:r>
      <w:r w:rsidRPr="00897079">
        <w:rPr>
          <w:spacing w:val="1"/>
          <w:position w:val="-1"/>
        </w:rPr>
        <w:t>u</w:t>
      </w:r>
      <w:r w:rsidRPr="00897079">
        <w:rPr>
          <w:spacing w:val="-1"/>
          <w:position w:val="-1"/>
        </w:rPr>
        <w:t>n</w:t>
      </w:r>
      <w:r w:rsidRPr="00897079">
        <w:rPr>
          <w:spacing w:val="1"/>
          <w:position w:val="-1"/>
        </w:rPr>
        <w:t>d</w:t>
      </w:r>
      <w:r w:rsidRPr="00897079">
        <w:rPr>
          <w:position w:val="-1"/>
        </w:rPr>
        <w:t>e</w:t>
      </w:r>
      <w:r w:rsidRPr="00897079">
        <w:rPr>
          <w:spacing w:val="1"/>
          <w:position w:val="-1"/>
        </w:rPr>
        <w:t>r</w:t>
      </w:r>
      <w:r w:rsidRPr="00897079">
        <w:rPr>
          <w:spacing w:val="-1"/>
          <w:position w:val="-1"/>
        </w:rPr>
        <w:t>s</w:t>
      </w:r>
      <w:r w:rsidRPr="00897079">
        <w:rPr>
          <w:position w:val="-1"/>
        </w:rPr>
        <w:t>ta</w:t>
      </w:r>
      <w:r w:rsidRPr="00897079">
        <w:rPr>
          <w:spacing w:val="-1"/>
          <w:position w:val="-1"/>
        </w:rPr>
        <w:t>n</w:t>
      </w:r>
      <w:r w:rsidRPr="00897079">
        <w:rPr>
          <w:spacing w:val="1"/>
          <w:position w:val="-1"/>
        </w:rPr>
        <w:t>d</w:t>
      </w:r>
      <w:r w:rsidRPr="00897079">
        <w:rPr>
          <w:spacing w:val="2"/>
          <w:position w:val="-1"/>
        </w:rPr>
        <w:t>i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g</w:t>
      </w:r>
      <w:r w:rsidRPr="00897079">
        <w:rPr>
          <w:spacing w:val="-12"/>
          <w:position w:val="-1"/>
        </w:rPr>
        <w:t xml:space="preserve"> </w:t>
      </w:r>
      <w:r w:rsidRPr="00897079">
        <w:rPr>
          <w:spacing w:val="3"/>
          <w:position w:val="-1"/>
        </w:rPr>
        <w:t>o</w:t>
      </w:r>
      <w:r w:rsidRPr="00897079">
        <w:rPr>
          <w:position w:val="-1"/>
        </w:rPr>
        <w:t>f</w:t>
      </w:r>
      <w:r w:rsidRPr="00897079">
        <w:rPr>
          <w:spacing w:val="-1"/>
          <w:position w:val="-1"/>
        </w:rPr>
        <w:t xml:space="preserve"> </w:t>
      </w:r>
      <w:r w:rsidRPr="00897079">
        <w:rPr>
          <w:position w:val="-1"/>
        </w:rPr>
        <w:t>all</w:t>
      </w:r>
      <w:r w:rsidRPr="00897079">
        <w:rPr>
          <w:spacing w:val="-2"/>
          <w:position w:val="-1"/>
        </w:rPr>
        <w:t xml:space="preserve"> </w:t>
      </w:r>
      <w:r w:rsidRPr="00897079">
        <w:rPr>
          <w:spacing w:val="1"/>
          <w:position w:val="-1"/>
        </w:rPr>
        <w:t>r</w:t>
      </w:r>
      <w:r w:rsidRPr="00897079">
        <w:rPr>
          <w:position w:val="-1"/>
        </w:rPr>
        <w:t>el</w:t>
      </w:r>
      <w:r w:rsidRPr="00897079">
        <w:rPr>
          <w:spacing w:val="3"/>
          <w:position w:val="-1"/>
        </w:rPr>
        <w:t>e</w:t>
      </w:r>
      <w:r w:rsidRPr="00897079">
        <w:rPr>
          <w:spacing w:val="-1"/>
          <w:position w:val="-1"/>
        </w:rPr>
        <w:t>v</w:t>
      </w:r>
      <w:r w:rsidRPr="00897079">
        <w:rPr>
          <w:position w:val="-1"/>
        </w:rPr>
        <w:t>a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t</w:t>
      </w:r>
      <w:r w:rsidRPr="00897079">
        <w:rPr>
          <w:spacing w:val="-5"/>
          <w:position w:val="-1"/>
        </w:rPr>
        <w:t xml:space="preserve"> </w:t>
      </w:r>
      <w:r w:rsidRPr="00897079">
        <w:rPr>
          <w:position w:val="-1"/>
        </w:rPr>
        <w:t>l</w:t>
      </w:r>
      <w:r w:rsidRPr="00897079">
        <w:rPr>
          <w:spacing w:val="2"/>
          <w:position w:val="-1"/>
        </w:rPr>
        <w:t>e</w:t>
      </w:r>
      <w:r w:rsidRPr="00897079">
        <w:rPr>
          <w:spacing w:val="-1"/>
          <w:position w:val="-1"/>
        </w:rPr>
        <w:t>g</w:t>
      </w:r>
      <w:r w:rsidRPr="00897079">
        <w:rPr>
          <w:position w:val="-1"/>
        </w:rPr>
        <w:t>al</w:t>
      </w:r>
      <w:r w:rsidRPr="00897079">
        <w:rPr>
          <w:spacing w:val="-4"/>
          <w:position w:val="-1"/>
        </w:rPr>
        <w:t xml:space="preserve"> </w:t>
      </w:r>
      <w:r w:rsidRPr="00897079">
        <w:rPr>
          <w:spacing w:val="1"/>
          <w:position w:val="-1"/>
        </w:rPr>
        <w:t>ob</w:t>
      </w:r>
      <w:r w:rsidRPr="00897079">
        <w:rPr>
          <w:position w:val="-1"/>
        </w:rPr>
        <w:t>li</w:t>
      </w:r>
      <w:r w:rsidRPr="00897079">
        <w:rPr>
          <w:spacing w:val="-2"/>
          <w:position w:val="-1"/>
        </w:rPr>
        <w:t>g</w:t>
      </w:r>
      <w:r w:rsidRPr="00897079">
        <w:rPr>
          <w:spacing w:val="3"/>
          <w:position w:val="-1"/>
        </w:rPr>
        <w:t>a</w:t>
      </w:r>
      <w:r w:rsidRPr="00897079">
        <w:rPr>
          <w:position w:val="-1"/>
        </w:rPr>
        <w:t>ti</w:t>
      </w:r>
      <w:r w:rsidRPr="00897079">
        <w:rPr>
          <w:spacing w:val="1"/>
          <w:position w:val="-1"/>
        </w:rPr>
        <w:t>on</w:t>
      </w:r>
      <w:r w:rsidRPr="00897079">
        <w:rPr>
          <w:position w:val="-1"/>
        </w:rPr>
        <w:t>s</w:t>
      </w:r>
      <w:r w:rsidRPr="00897079">
        <w:rPr>
          <w:spacing w:val="-9"/>
          <w:position w:val="-1"/>
        </w:rPr>
        <w:t xml:space="preserve"> </w:t>
      </w:r>
      <w:r w:rsidRPr="00897079">
        <w:rPr>
          <w:position w:val="-1"/>
        </w:rPr>
        <w:t>a</w:t>
      </w:r>
      <w:r w:rsidRPr="00897079">
        <w:rPr>
          <w:spacing w:val="-1"/>
          <w:position w:val="-1"/>
        </w:rPr>
        <w:t>n</w:t>
      </w:r>
      <w:r w:rsidRPr="00897079">
        <w:rPr>
          <w:position w:val="-1"/>
        </w:rPr>
        <w:t>d</w:t>
      </w:r>
      <w:r w:rsidRPr="00897079">
        <w:rPr>
          <w:spacing w:val="-2"/>
          <w:position w:val="-1"/>
        </w:rPr>
        <w:t xml:space="preserve"> </w:t>
      </w:r>
      <w:r w:rsidRPr="00897079">
        <w:rPr>
          <w:spacing w:val="1"/>
          <w:position w:val="-1"/>
        </w:rPr>
        <w:t>d</w:t>
      </w:r>
      <w:r w:rsidRPr="00897079">
        <w:rPr>
          <w:position w:val="-1"/>
        </w:rPr>
        <w:t>ata</w:t>
      </w:r>
      <w:r w:rsidRPr="00897079">
        <w:rPr>
          <w:spacing w:val="-2"/>
          <w:position w:val="-1"/>
        </w:rPr>
        <w:t xml:space="preserve"> </w:t>
      </w:r>
      <w:r w:rsidRPr="00897079">
        <w:rPr>
          <w:spacing w:val="1"/>
          <w:position w:val="-1"/>
        </w:rPr>
        <w:t>pro</w:t>
      </w:r>
      <w:r w:rsidRPr="00897079">
        <w:rPr>
          <w:position w:val="-1"/>
        </w:rPr>
        <w:t>tecti</w:t>
      </w:r>
      <w:r w:rsidRPr="00897079">
        <w:rPr>
          <w:spacing w:val="1"/>
          <w:position w:val="-1"/>
        </w:rPr>
        <w:t>o</w:t>
      </w:r>
      <w:r w:rsidRPr="00897079">
        <w:rPr>
          <w:position w:val="-1"/>
        </w:rPr>
        <w:t>n</w:t>
      </w:r>
      <w:r w:rsidRPr="00897079">
        <w:rPr>
          <w:spacing w:val="-9"/>
          <w:position w:val="-1"/>
        </w:rPr>
        <w:t xml:space="preserve"> </w:t>
      </w:r>
      <w:r w:rsidRPr="00897079">
        <w:rPr>
          <w:spacing w:val="1"/>
          <w:position w:val="-1"/>
        </w:rPr>
        <w:t>r</w:t>
      </w:r>
      <w:r w:rsidRPr="00897079">
        <w:rPr>
          <w:spacing w:val="-1"/>
          <w:position w:val="-1"/>
        </w:rPr>
        <w:t>u</w:t>
      </w:r>
      <w:r w:rsidRPr="00897079">
        <w:rPr>
          <w:position w:val="-1"/>
        </w:rPr>
        <w:t>l</w:t>
      </w:r>
      <w:r w:rsidRPr="00897079">
        <w:rPr>
          <w:spacing w:val="4"/>
          <w:position w:val="-1"/>
        </w:rPr>
        <w:t>e</w:t>
      </w:r>
      <w:r w:rsidRPr="00897079">
        <w:rPr>
          <w:spacing w:val="-1"/>
          <w:position w:val="-1"/>
        </w:rPr>
        <w:t>s</w:t>
      </w:r>
      <w:r w:rsidRPr="00897079">
        <w:rPr>
          <w:position w:val="-1"/>
        </w:rPr>
        <w:t>.</w:t>
      </w:r>
    </w:p>
    <w:p w14:paraId="25470983" w14:textId="77777777" w:rsidR="001074C5" w:rsidRPr="00897079" w:rsidRDefault="001074C5">
      <w:pPr>
        <w:spacing w:before="7" w:line="120" w:lineRule="exact"/>
        <w:rPr>
          <w:sz w:val="13"/>
          <w:szCs w:val="13"/>
        </w:rPr>
      </w:pPr>
    </w:p>
    <w:p w14:paraId="3144B6D7" w14:textId="77777777" w:rsidR="001074C5" w:rsidRPr="00897079" w:rsidRDefault="001074C5">
      <w:pPr>
        <w:spacing w:line="200" w:lineRule="exact"/>
      </w:pPr>
    </w:p>
    <w:p w14:paraId="34271E30" w14:textId="77777777" w:rsidR="001074C5" w:rsidRPr="00897079" w:rsidRDefault="00897079">
      <w:pPr>
        <w:rPr>
          <w:sz w:val="22"/>
          <w:szCs w:val="22"/>
        </w:rPr>
      </w:pPr>
      <w:r w:rsidRPr="00897079">
        <w:rPr>
          <w:spacing w:val="4"/>
          <w:sz w:val="22"/>
          <w:szCs w:val="22"/>
        </w:rPr>
        <w:t>ACAD</w:t>
      </w:r>
      <w:r w:rsidRPr="00897079">
        <w:rPr>
          <w:spacing w:val="2"/>
          <w:sz w:val="22"/>
          <w:szCs w:val="22"/>
        </w:rPr>
        <w:t>E</w:t>
      </w:r>
      <w:r w:rsidRPr="00897079">
        <w:rPr>
          <w:spacing w:val="5"/>
          <w:sz w:val="22"/>
          <w:szCs w:val="22"/>
        </w:rPr>
        <w:t>M</w:t>
      </w:r>
      <w:r w:rsidRPr="00897079">
        <w:rPr>
          <w:spacing w:val="1"/>
          <w:sz w:val="22"/>
          <w:szCs w:val="22"/>
        </w:rPr>
        <w:t>I</w:t>
      </w:r>
      <w:r w:rsidRPr="00897079">
        <w:rPr>
          <w:sz w:val="22"/>
          <w:szCs w:val="22"/>
        </w:rPr>
        <w:t>C</w:t>
      </w:r>
      <w:r w:rsidRPr="00897079">
        <w:rPr>
          <w:spacing w:val="9"/>
          <w:sz w:val="22"/>
          <w:szCs w:val="22"/>
        </w:rPr>
        <w:t xml:space="preserve"> </w:t>
      </w:r>
      <w:r w:rsidRPr="00897079">
        <w:rPr>
          <w:spacing w:val="4"/>
          <w:sz w:val="22"/>
          <w:szCs w:val="22"/>
        </w:rPr>
        <w:t>QUAL</w:t>
      </w:r>
      <w:r w:rsidRPr="00897079">
        <w:rPr>
          <w:spacing w:val="1"/>
          <w:sz w:val="22"/>
          <w:szCs w:val="22"/>
        </w:rPr>
        <w:t>I</w:t>
      </w:r>
      <w:r w:rsidRPr="00897079">
        <w:rPr>
          <w:spacing w:val="4"/>
          <w:sz w:val="22"/>
          <w:szCs w:val="22"/>
        </w:rPr>
        <w:t>F</w:t>
      </w:r>
      <w:r w:rsidRPr="00897079">
        <w:rPr>
          <w:spacing w:val="1"/>
          <w:sz w:val="22"/>
          <w:szCs w:val="22"/>
        </w:rPr>
        <w:t>I</w:t>
      </w:r>
      <w:r w:rsidRPr="00897079">
        <w:rPr>
          <w:spacing w:val="6"/>
          <w:sz w:val="22"/>
          <w:szCs w:val="22"/>
        </w:rPr>
        <w:t>C</w:t>
      </w:r>
      <w:r w:rsidRPr="00897079">
        <w:rPr>
          <w:spacing w:val="4"/>
          <w:sz w:val="22"/>
          <w:szCs w:val="22"/>
        </w:rPr>
        <w:t>A</w:t>
      </w:r>
      <w:r w:rsidRPr="00897079">
        <w:rPr>
          <w:spacing w:val="6"/>
          <w:sz w:val="22"/>
          <w:szCs w:val="22"/>
        </w:rPr>
        <w:t>T</w:t>
      </w:r>
      <w:r w:rsidRPr="00897079">
        <w:rPr>
          <w:spacing w:val="1"/>
          <w:sz w:val="22"/>
          <w:szCs w:val="22"/>
        </w:rPr>
        <w:t>I</w:t>
      </w:r>
      <w:r w:rsidRPr="00897079">
        <w:rPr>
          <w:spacing w:val="4"/>
          <w:sz w:val="22"/>
          <w:szCs w:val="22"/>
        </w:rPr>
        <w:t>ON</w:t>
      </w:r>
      <w:r w:rsidRPr="00897079">
        <w:rPr>
          <w:sz w:val="22"/>
          <w:szCs w:val="22"/>
        </w:rPr>
        <w:t>S</w:t>
      </w:r>
    </w:p>
    <w:p w14:paraId="5BBDE73C" w14:textId="77777777" w:rsidR="001074C5" w:rsidRPr="00897079" w:rsidRDefault="001074C5">
      <w:pPr>
        <w:spacing w:before="6" w:line="280" w:lineRule="exact"/>
        <w:rPr>
          <w:sz w:val="28"/>
          <w:szCs w:val="28"/>
        </w:rPr>
      </w:pPr>
    </w:p>
    <w:p w14:paraId="1F5CD3CC" w14:textId="77777777" w:rsidR="001074C5" w:rsidRPr="00897079" w:rsidRDefault="00897079">
      <w:r w:rsidRPr="00897079">
        <w:rPr>
          <w:b/>
          <w:i/>
          <w:spacing w:val="2"/>
        </w:rPr>
        <w:t>S</w:t>
      </w:r>
      <w:r w:rsidRPr="00897079">
        <w:rPr>
          <w:b/>
          <w:i/>
          <w:spacing w:val="3"/>
        </w:rPr>
        <w:t>pa</w:t>
      </w:r>
      <w:r w:rsidRPr="00897079">
        <w:rPr>
          <w:b/>
          <w:i/>
          <w:spacing w:val="2"/>
        </w:rPr>
        <w:t>r</w:t>
      </w:r>
      <w:r w:rsidRPr="00897079">
        <w:rPr>
          <w:b/>
          <w:i/>
          <w:spacing w:val="1"/>
        </w:rPr>
        <w:t>k</w:t>
      </w:r>
      <w:r w:rsidRPr="00897079">
        <w:rPr>
          <w:b/>
          <w:i/>
          <w:spacing w:val="3"/>
        </w:rPr>
        <w:t>b</w:t>
      </w:r>
      <w:r w:rsidRPr="00897079">
        <w:rPr>
          <w:b/>
          <w:i/>
          <w:spacing w:val="2"/>
        </w:rPr>
        <w:t>r</w:t>
      </w:r>
      <w:r w:rsidRPr="00897079">
        <w:rPr>
          <w:b/>
          <w:i/>
          <w:spacing w:val="3"/>
        </w:rPr>
        <w:t>o</w:t>
      </w:r>
      <w:r w:rsidRPr="00897079">
        <w:rPr>
          <w:b/>
          <w:i/>
          <w:spacing w:val="1"/>
        </w:rPr>
        <w:t>o</w:t>
      </w:r>
      <w:r w:rsidRPr="00897079">
        <w:rPr>
          <w:b/>
          <w:i/>
        </w:rPr>
        <w:t>k</w:t>
      </w:r>
      <w:r w:rsidRPr="00897079">
        <w:rPr>
          <w:b/>
          <w:i/>
          <w:spacing w:val="-2"/>
        </w:rPr>
        <w:t xml:space="preserve"> </w:t>
      </w:r>
      <w:r w:rsidRPr="00897079">
        <w:rPr>
          <w:b/>
          <w:i/>
          <w:spacing w:val="2"/>
        </w:rPr>
        <w:t>Uni</w:t>
      </w:r>
      <w:r w:rsidRPr="00897079">
        <w:rPr>
          <w:b/>
          <w:i/>
          <w:spacing w:val="3"/>
        </w:rPr>
        <w:t>ve</w:t>
      </w:r>
      <w:r w:rsidRPr="00897079">
        <w:rPr>
          <w:b/>
          <w:i/>
          <w:spacing w:val="2"/>
        </w:rPr>
        <w:t>rsit</w:t>
      </w:r>
      <w:r w:rsidRPr="00897079">
        <w:rPr>
          <w:b/>
          <w:i/>
        </w:rPr>
        <w:t xml:space="preserve">y    </w:t>
      </w:r>
      <w:r w:rsidRPr="00897079">
        <w:rPr>
          <w:b/>
          <w:i/>
          <w:spacing w:val="6"/>
        </w:rPr>
        <w:t xml:space="preserve"> </w:t>
      </w:r>
      <w:r w:rsidRPr="00897079">
        <w:rPr>
          <w:b/>
          <w:i/>
          <w:spacing w:val="1"/>
        </w:rPr>
        <w:t>20</w:t>
      </w:r>
      <w:r w:rsidRPr="00897079">
        <w:rPr>
          <w:b/>
          <w:i/>
          <w:spacing w:val="4"/>
        </w:rPr>
        <w:t>0</w:t>
      </w:r>
      <w:r w:rsidRPr="00897079">
        <w:rPr>
          <w:b/>
          <w:i/>
        </w:rPr>
        <w:t>8 -</w:t>
      </w:r>
      <w:r w:rsidRPr="00897079">
        <w:rPr>
          <w:b/>
          <w:i/>
          <w:spacing w:val="3"/>
        </w:rPr>
        <w:t xml:space="preserve"> </w:t>
      </w:r>
      <w:r w:rsidRPr="00897079">
        <w:rPr>
          <w:b/>
          <w:i/>
          <w:spacing w:val="4"/>
        </w:rPr>
        <w:t>2</w:t>
      </w:r>
      <w:r w:rsidRPr="00897079">
        <w:rPr>
          <w:b/>
          <w:i/>
          <w:spacing w:val="1"/>
        </w:rPr>
        <w:t>0</w:t>
      </w:r>
      <w:r w:rsidRPr="00897079">
        <w:rPr>
          <w:b/>
          <w:i/>
          <w:spacing w:val="4"/>
        </w:rPr>
        <w:t>10</w:t>
      </w:r>
    </w:p>
    <w:p w14:paraId="4735FB45" w14:textId="77777777" w:rsidR="001074C5" w:rsidRPr="00897079" w:rsidRDefault="00897079">
      <w:pPr>
        <w:spacing w:before="29"/>
      </w:pPr>
      <w:r w:rsidRPr="00897079">
        <w:rPr>
          <w:spacing w:val="16"/>
        </w:rPr>
        <w:t>B</w:t>
      </w:r>
      <w:r w:rsidRPr="00897079">
        <w:t>A</w:t>
      </w:r>
      <w:r w:rsidRPr="00897079">
        <w:rPr>
          <w:spacing w:val="19"/>
        </w:rPr>
        <w:t xml:space="preserve"> </w:t>
      </w:r>
      <w:r w:rsidRPr="00897079">
        <w:rPr>
          <w:spacing w:val="15"/>
        </w:rPr>
        <w:t>(</w:t>
      </w:r>
      <w:r w:rsidRPr="00897079">
        <w:rPr>
          <w:spacing w:val="12"/>
        </w:rPr>
        <w:t>H</w:t>
      </w:r>
      <w:r w:rsidRPr="00897079">
        <w:rPr>
          <w:spacing w:val="15"/>
        </w:rPr>
        <w:t>o</w:t>
      </w:r>
      <w:r w:rsidRPr="00897079">
        <w:rPr>
          <w:spacing w:val="13"/>
        </w:rPr>
        <w:t>n</w:t>
      </w:r>
      <w:r w:rsidRPr="00897079">
        <w:rPr>
          <w:spacing w:val="11"/>
        </w:rPr>
        <w:t>s</w:t>
      </w:r>
      <w:r w:rsidRPr="00897079">
        <w:t xml:space="preserve">)       </w:t>
      </w:r>
      <w:r w:rsidRPr="00897079">
        <w:rPr>
          <w:spacing w:val="49"/>
        </w:rPr>
        <w:t xml:space="preserve"> </w:t>
      </w:r>
      <w:r w:rsidRPr="00897079">
        <w:rPr>
          <w:spacing w:val="1"/>
        </w:rPr>
        <w:t>Bu</w:t>
      </w:r>
      <w:r w:rsidRPr="00897079">
        <w:rPr>
          <w:spacing w:val="2"/>
        </w:rPr>
        <w:t>si</w:t>
      </w:r>
      <w:r w:rsidRPr="00897079">
        <w:rPr>
          <w:spacing w:val="-1"/>
        </w:rPr>
        <w:t>n</w:t>
      </w:r>
      <w:r w:rsidRPr="00897079">
        <w:rPr>
          <w:spacing w:val="3"/>
        </w:rPr>
        <w:t>e</w:t>
      </w:r>
      <w:r w:rsidRPr="00897079">
        <w:rPr>
          <w:spacing w:val="2"/>
        </w:rPr>
        <w:t>s</w:t>
      </w:r>
      <w:r w:rsidRPr="00897079">
        <w:t>s</w:t>
      </w:r>
      <w:r w:rsidRPr="00897079">
        <w:rPr>
          <w:spacing w:val="-17"/>
        </w:rPr>
        <w:t xml:space="preserve"> </w:t>
      </w:r>
      <w:r w:rsidRPr="00897079">
        <w:t>A</w:t>
      </w:r>
      <w:r w:rsidRPr="00897079">
        <w:rPr>
          <w:spacing w:val="4"/>
        </w:rPr>
        <w:t>d</w:t>
      </w:r>
      <w:r w:rsidRPr="00897079">
        <w:rPr>
          <w:spacing w:val="-1"/>
        </w:rPr>
        <w:t>m</w:t>
      </w:r>
      <w:r w:rsidRPr="00897079">
        <w:rPr>
          <w:spacing w:val="2"/>
        </w:rPr>
        <w:t>i</w:t>
      </w:r>
      <w:r w:rsidRPr="00897079">
        <w:rPr>
          <w:spacing w:val="1"/>
        </w:rPr>
        <w:t>n</w:t>
      </w:r>
      <w:r w:rsidRPr="00897079">
        <w:rPr>
          <w:spacing w:val="2"/>
        </w:rPr>
        <w:t>is</w:t>
      </w:r>
      <w:r w:rsidRPr="00897079">
        <w:t>t</w:t>
      </w:r>
      <w:r w:rsidRPr="00897079">
        <w:rPr>
          <w:spacing w:val="3"/>
        </w:rPr>
        <w:t>r</w:t>
      </w:r>
      <w:r w:rsidRPr="00897079">
        <w:t>a</w:t>
      </w:r>
      <w:r w:rsidRPr="00897079">
        <w:rPr>
          <w:spacing w:val="2"/>
        </w:rPr>
        <w:t>t</w:t>
      </w:r>
      <w:r w:rsidRPr="00897079">
        <w:t>i</w:t>
      </w:r>
      <w:r w:rsidRPr="00897079">
        <w:rPr>
          <w:spacing w:val="3"/>
        </w:rPr>
        <w:t>o</w:t>
      </w:r>
      <w:r w:rsidRPr="00897079">
        <w:t>n</w:t>
      </w:r>
    </w:p>
    <w:p w14:paraId="7CF56ED0" w14:textId="77777777" w:rsidR="001074C5" w:rsidRPr="00897079" w:rsidRDefault="00897079">
      <w:pPr>
        <w:spacing w:before="29"/>
      </w:pPr>
      <w:r w:rsidRPr="00897079">
        <w:rPr>
          <w:b/>
          <w:i/>
          <w:spacing w:val="1"/>
        </w:rPr>
        <w:t>C</w:t>
      </w:r>
      <w:r w:rsidRPr="00897079">
        <w:rPr>
          <w:b/>
          <w:i/>
          <w:spacing w:val="3"/>
        </w:rPr>
        <w:t>ove</w:t>
      </w:r>
      <w:r w:rsidRPr="00897079">
        <w:rPr>
          <w:b/>
          <w:i/>
          <w:spacing w:val="2"/>
        </w:rPr>
        <w:t>ntr</w:t>
      </w:r>
      <w:r w:rsidRPr="00897079">
        <w:rPr>
          <w:b/>
          <w:i/>
        </w:rPr>
        <w:t xml:space="preserve">y </w:t>
      </w:r>
      <w:r w:rsidRPr="00897079">
        <w:rPr>
          <w:b/>
          <w:i/>
          <w:spacing w:val="1"/>
        </w:rPr>
        <w:t>C</w:t>
      </w:r>
      <w:r w:rsidRPr="00897079">
        <w:rPr>
          <w:b/>
          <w:i/>
          <w:spacing w:val="3"/>
        </w:rPr>
        <w:t>e</w:t>
      </w:r>
      <w:r w:rsidRPr="00897079">
        <w:rPr>
          <w:b/>
          <w:i/>
          <w:spacing w:val="2"/>
        </w:rPr>
        <w:t>ntr</w:t>
      </w:r>
      <w:r w:rsidRPr="00897079">
        <w:rPr>
          <w:b/>
          <w:i/>
          <w:spacing w:val="3"/>
        </w:rPr>
        <w:t>a</w:t>
      </w:r>
      <w:r w:rsidRPr="00897079">
        <w:rPr>
          <w:b/>
          <w:i/>
        </w:rPr>
        <w:t>l</w:t>
      </w:r>
      <w:r w:rsidRPr="00897079">
        <w:rPr>
          <w:b/>
          <w:i/>
          <w:spacing w:val="-1"/>
        </w:rPr>
        <w:t xml:space="preserve"> </w:t>
      </w:r>
      <w:r w:rsidRPr="00897079">
        <w:rPr>
          <w:b/>
          <w:i/>
          <w:spacing w:val="1"/>
        </w:rPr>
        <w:t>C</w:t>
      </w:r>
      <w:r w:rsidRPr="00897079">
        <w:rPr>
          <w:b/>
          <w:i/>
          <w:spacing w:val="3"/>
        </w:rPr>
        <w:t>o</w:t>
      </w:r>
      <w:r w:rsidRPr="00897079">
        <w:rPr>
          <w:b/>
          <w:i/>
          <w:spacing w:val="2"/>
        </w:rPr>
        <w:t>ll</w:t>
      </w:r>
      <w:r w:rsidRPr="00897079">
        <w:rPr>
          <w:b/>
          <w:i/>
          <w:spacing w:val="3"/>
        </w:rPr>
        <w:t>e</w:t>
      </w:r>
      <w:r w:rsidRPr="00897079">
        <w:rPr>
          <w:b/>
          <w:i/>
          <w:spacing w:val="1"/>
        </w:rPr>
        <w:t>g</w:t>
      </w:r>
      <w:r w:rsidRPr="00897079">
        <w:rPr>
          <w:b/>
          <w:i/>
        </w:rPr>
        <w:t>e</w:t>
      </w:r>
      <w:r w:rsidRPr="00897079">
        <w:rPr>
          <w:b/>
          <w:i/>
        </w:rPr>
        <w:t xml:space="preserve">    </w:t>
      </w:r>
      <w:r w:rsidRPr="00897079">
        <w:rPr>
          <w:b/>
          <w:i/>
          <w:spacing w:val="5"/>
        </w:rPr>
        <w:t xml:space="preserve"> </w:t>
      </w:r>
      <w:r w:rsidRPr="00897079">
        <w:rPr>
          <w:b/>
          <w:i/>
          <w:spacing w:val="3"/>
        </w:rPr>
        <w:t>20</w:t>
      </w:r>
      <w:r w:rsidRPr="00897079">
        <w:rPr>
          <w:b/>
          <w:i/>
          <w:spacing w:val="6"/>
        </w:rPr>
        <w:t>0</w:t>
      </w:r>
      <w:r w:rsidRPr="00897079">
        <w:rPr>
          <w:b/>
          <w:i/>
        </w:rPr>
        <w:t>5 -</w:t>
      </w:r>
      <w:r w:rsidRPr="00897079">
        <w:rPr>
          <w:b/>
          <w:i/>
          <w:spacing w:val="3"/>
        </w:rPr>
        <w:t xml:space="preserve"> 2</w:t>
      </w:r>
      <w:r w:rsidRPr="00897079">
        <w:rPr>
          <w:b/>
          <w:i/>
          <w:spacing w:val="1"/>
        </w:rPr>
        <w:t>0</w:t>
      </w:r>
      <w:r w:rsidRPr="00897079">
        <w:rPr>
          <w:b/>
          <w:i/>
          <w:spacing w:val="4"/>
        </w:rPr>
        <w:t>0</w:t>
      </w:r>
      <w:r w:rsidRPr="00897079">
        <w:rPr>
          <w:b/>
          <w:i/>
        </w:rPr>
        <w:t>8</w:t>
      </w:r>
    </w:p>
    <w:p w14:paraId="6EA91F37" w14:textId="77777777" w:rsidR="001074C5" w:rsidRPr="00897079" w:rsidRDefault="00897079">
      <w:pPr>
        <w:spacing w:before="31"/>
      </w:pPr>
      <w:r w:rsidRPr="00897079">
        <w:t>A</w:t>
      </w:r>
      <w:r w:rsidRPr="00897079">
        <w:rPr>
          <w:spacing w:val="23"/>
        </w:rPr>
        <w:t xml:space="preserve"> </w:t>
      </w:r>
      <w:r w:rsidRPr="00897079">
        <w:rPr>
          <w:spacing w:val="14"/>
        </w:rPr>
        <w:t>l</w:t>
      </w:r>
      <w:r w:rsidRPr="00897079">
        <w:rPr>
          <w:spacing w:val="15"/>
        </w:rPr>
        <w:t>e</w:t>
      </w:r>
      <w:r w:rsidRPr="00897079">
        <w:rPr>
          <w:spacing w:val="11"/>
        </w:rPr>
        <w:t>v</w:t>
      </w:r>
      <w:r w:rsidRPr="00897079">
        <w:rPr>
          <w:spacing w:val="15"/>
        </w:rPr>
        <w:t>e</w:t>
      </w:r>
      <w:r w:rsidRPr="00897079">
        <w:rPr>
          <w:spacing w:val="14"/>
        </w:rPr>
        <w:t>l</w:t>
      </w:r>
      <w:r w:rsidRPr="00897079">
        <w:rPr>
          <w:spacing w:val="11"/>
        </w:rPr>
        <w:t>s</w:t>
      </w:r>
      <w:r w:rsidRPr="00897079">
        <w:t xml:space="preserve">:           </w:t>
      </w:r>
      <w:r w:rsidRPr="00897079">
        <w:rPr>
          <w:spacing w:val="18"/>
        </w:rPr>
        <w:t xml:space="preserve"> </w:t>
      </w:r>
      <w:r w:rsidRPr="00897079">
        <w:rPr>
          <w:spacing w:val="12"/>
        </w:rPr>
        <w:t>Ma</w:t>
      </w:r>
      <w:r w:rsidRPr="00897079">
        <w:rPr>
          <w:spacing w:val="14"/>
        </w:rPr>
        <w:t>t</w:t>
      </w:r>
      <w:r w:rsidRPr="00897079">
        <w:rPr>
          <w:spacing w:val="13"/>
        </w:rPr>
        <w:t>h</w:t>
      </w:r>
      <w:r w:rsidRPr="00897079">
        <w:t>s</w:t>
      </w:r>
      <w:r w:rsidRPr="00897079">
        <w:rPr>
          <w:spacing w:val="21"/>
        </w:rPr>
        <w:t xml:space="preserve"> </w:t>
      </w:r>
      <w:r w:rsidRPr="00897079">
        <w:rPr>
          <w:spacing w:val="15"/>
        </w:rPr>
        <w:t>(</w:t>
      </w:r>
      <w:r w:rsidRPr="00897079">
        <w:rPr>
          <w:spacing w:val="12"/>
        </w:rPr>
        <w:t>A</w:t>
      </w:r>
      <w:r w:rsidRPr="00897079">
        <w:t>)</w:t>
      </w:r>
      <w:r w:rsidRPr="00897079">
        <w:rPr>
          <w:spacing w:val="22"/>
        </w:rPr>
        <w:t xml:space="preserve"> </w:t>
      </w:r>
      <w:r w:rsidRPr="00897079">
        <w:rPr>
          <w:spacing w:val="15"/>
        </w:rPr>
        <w:t>E</w:t>
      </w:r>
      <w:r w:rsidRPr="00897079">
        <w:rPr>
          <w:spacing w:val="13"/>
        </w:rPr>
        <w:t>ng</w:t>
      </w:r>
      <w:r w:rsidRPr="00897079">
        <w:rPr>
          <w:spacing w:val="14"/>
        </w:rPr>
        <w:t>l</w:t>
      </w:r>
      <w:r w:rsidRPr="00897079">
        <w:rPr>
          <w:spacing w:val="12"/>
        </w:rPr>
        <w:t>i</w:t>
      </w:r>
      <w:r w:rsidRPr="00897079">
        <w:rPr>
          <w:spacing w:val="14"/>
        </w:rPr>
        <w:t>s</w:t>
      </w:r>
      <w:r w:rsidRPr="00897079">
        <w:t>h</w:t>
      </w:r>
      <w:r w:rsidRPr="00897079">
        <w:rPr>
          <w:spacing w:val="19"/>
        </w:rPr>
        <w:t xml:space="preserve"> </w:t>
      </w:r>
      <w:r w:rsidRPr="00897079">
        <w:rPr>
          <w:spacing w:val="13"/>
        </w:rPr>
        <w:t>(B</w:t>
      </w:r>
      <w:r w:rsidRPr="00897079">
        <w:t>)</w:t>
      </w:r>
      <w:r w:rsidRPr="00897079">
        <w:rPr>
          <w:spacing w:val="22"/>
        </w:rPr>
        <w:t xml:space="preserve"> </w:t>
      </w:r>
      <w:r w:rsidRPr="00897079">
        <w:rPr>
          <w:spacing w:val="15"/>
        </w:rPr>
        <w:t>Te</w:t>
      </w:r>
      <w:r w:rsidRPr="00897079">
        <w:rPr>
          <w:spacing w:val="12"/>
        </w:rPr>
        <w:t>c</w:t>
      </w:r>
      <w:r w:rsidRPr="00897079">
        <w:rPr>
          <w:spacing w:val="13"/>
        </w:rPr>
        <w:t>hno</w:t>
      </w:r>
      <w:r w:rsidRPr="00897079">
        <w:rPr>
          <w:spacing w:val="12"/>
        </w:rPr>
        <w:t>l</w:t>
      </w:r>
      <w:r w:rsidRPr="00897079">
        <w:rPr>
          <w:spacing w:val="15"/>
        </w:rPr>
        <w:t>o</w:t>
      </w:r>
      <w:r w:rsidRPr="00897079">
        <w:rPr>
          <w:spacing w:val="13"/>
        </w:rPr>
        <w:t>g</w:t>
      </w:r>
      <w:r w:rsidRPr="00897079">
        <w:t>y</w:t>
      </w:r>
      <w:r w:rsidRPr="00897079">
        <w:rPr>
          <w:spacing w:val="15"/>
        </w:rPr>
        <w:t xml:space="preserve"> </w:t>
      </w:r>
      <w:r w:rsidRPr="00897079">
        <w:rPr>
          <w:spacing w:val="13"/>
        </w:rPr>
        <w:t>(B</w:t>
      </w:r>
      <w:r w:rsidRPr="00897079">
        <w:t>)</w:t>
      </w:r>
      <w:r w:rsidRPr="00897079">
        <w:rPr>
          <w:spacing w:val="24"/>
        </w:rPr>
        <w:t xml:space="preserve"> </w:t>
      </w:r>
      <w:r w:rsidRPr="00897079">
        <w:rPr>
          <w:spacing w:val="14"/>
        </w:rPr>
        <w:t>S</w:t>
      </w:r>
      <w:r w:rsidRPr="00897079">
        <w:rPr>
          <w:spacing w:val="12"/>
        </w:rPr>
        <w:t>ci</w:t>
      </w:r>
      <w:r w:rsidRPr="00897079">
        <w:rPr>
          <w:spacing w:val="15"/>
        </w:rPr>
        <w:t>e</w:t>
      </w:r>
      <w:r w:rsidRPr="00897079">
        <w:rPr>
          <w:spacing w:val="13"/>
        </w:rPr>
        <w:t>n</w:t>
      </w:r>
      <w:r w:rsidRPr="00897079">
        <w:rPr>
          <w:spacing w:val="12"/>
        </w:rPr>
        <w:t>c</w:t>
      </w:r>
      <w:r w:rsidRPr="00897079">
        <w:t>e</w:t>
      </w:r>
      <w:r w:rsidRPr="00897079">
        <w:rPr>
          <w:spacing w:val="21"/>
        </w:rPr>
        <w:t xml:space="preserve"> </w:t>
      </w:r>
      <w:r w:rsidRPr="00897079">
        <w:rPr>
          <w:spacing w:val="15"/>
        </w:rPr>
        <w:t>(</w:t>
      </w:r>
      <w:r w:rsidRPr="00897079">
        <w:rPr>
          <w:spacing w:val="11"/>
        </w:rPr>
        <w:t>C</w:t>
      </w:r>
      <w:r w:rsidRPr="00897079">
        <w:t>)</w:t>
      </w:r>
    </w:p>
    <w:p w14:paraId="691F7258" w14:textId="77777777" w:rsidR="001074C5" w:rsidRPr="00897079" w:rsidRDefault="001074C5">
      <w:pPr>
        <w:spacing w:before="16" w:line="220" w:lineRule="exact"/>
        <w:rPr>
          <w:sz w:val="22"/>
          <w:szCs w:val="22"/>
        </w:rPr>
      </w:pPr>
    </w:p>
    <w:p w14:paraId="7672936D" w14:textId="77777777" w:rsidR="001074C5" w:rsidRPr="00897079" w:rsidRDefault="00897079">
      <w:pPr>
        <w:sectPr w:rsidR="001074C5" w:rsidRPr="00897079">
          <w:pgSz w:w="11920" w:h="16840"/>
          <w:pgMar w:top="640" w:right="860" w:bottom="280" w:left="580" w:header="720" w:footer="720" w:gutter="0"/>
          <w:cols w:num="2" w:space="720" w:equalWidth="0">
            <w:col w:w="2301" w:space="1013"/>
            <w:col w:w="7166"/>
          </w:cols>
        </w:sectPr>
      </w:pPr>
      <w:r w:rsidRPr="00897079">
        <w:rPr>
          <w:spacing w:val="6"/>
          <w:sz w:val="22"/>
          <w:szCs w:val="22"/>
        </w:rPr>
        <w:t>RE</w:t>
      </w:r>
      <w:r w:rsidRPr="00897079">
        <w:rPr>
          <w:spacing w:val="7"/>
          <w:sz w:val="22"/>
          <w:szCs w:val="22"/>
        </w:rPr>
        <w:t>F</w:t>
      </w:r>
      <w:r w:rsidRPr="00897079">
        <w:rPr>
          <w:spacing w:val="9"/>
          <w:sz w:val="22"/>
          <w:szCs w:val="22"/>
        </w:rPr>
        <w:t>E</w:t>
      </w:r>
      <w:r w:rsidRPr="00897079">
        <w:rPr>
          <w:spacing w:val="6"/>
          <w:sz w:val="22"/>
          <w:szCs w:val="22"/>
        </w:rPr>
        <w:t>R</w:t>
      </w:r>
      <w:r w:rsidRPr="00897079">
        <w:rPr>
          <w:spacing w:val="9"/>
          <w:sz w:val="22"/>
          <w:szCs w:val="22"/>
        </w:rPr>
        <w:t>E</w:t>
      </w:r>
      <w:r w:rsidRPr="00897079">
        <w:rPr>
          <w:spacing w:val="6"/>
          <w:sz w:val="22"/>
          <w:szCs w:val="22"/>
        </w:rPr>
        <w:t>N</w:t>
      </w:r>
      <w:r w:rsidRPr="00897079">
        <w:rPr>
          <w:spacing w:val="9"/>
          <w:sz w:val="22"/>
          <w:szCs w:val="22"/>
        </w:rPr>
        <w:t>C</w:t>
      </w:r>
      <w:r w:rsidRPr="00897079">
        <w:rPr>
          <w:spacing w:val="6"/>
          <w:sz w:val="22"/>
          <w:szCs w:val="22"/>
        </w:rPr>
        <w:t>E</w:t>
      </w:r>
      <w:r w:rsidRPr="00897079">
        <w:rPr>
          <w:sz w:val="22"/>
          <w:szCs w:val="22"/>
        </w:rPr>
        <w:t>S</w:t>
      </w:r>
      <w:r w:rsidRPr="00897079">
        <w:rPr>
          <w:spacing w:val="16"/>
          <w:sz w:val="22"/>
          <w:szCs w:val="22"/>
        </w:rPr>
        <w:t xml:space="preserve"> </w:t>
      </w:r>
      <w:r w:rsidRPr="00897079">
        <w:t>–</w:t>
      </w:r>
      <w:r w:rsidRPr="00897079">
        <w:rPr>
          <w:spacing w:val="17"/>
        </w:rPr>
        <w:t xml:space="preserve"> </w:t>
      </w:r>
      <w:r w:rsidRPr="00897079">
        <w:rPr>
          <w:spacing w:val="2"/>
        </w:rPr>
        <w:t>A</w:t>
      </w:r>
      <w:r w:rsidRPr="00897079">
        <w:rPr>
          <w:spacing w:val="3"/>
        </w:rPr>
        <w:t>va</w:t>
      </w:r>
      <w:r w:rsidRPr="00897079">
        <w:rPr>
          <w:spacing w:val="4"/>
        </w:rPr>
        <w:t>i</w:t>
      </w:r>
      <w:r w:rsidRPr="00897079">
        <w:rPr>
          <w:spacing w:val="2"/>
        </w:rPr>
        <w:t>l</w:t>
      </w:r>
      <w:r w:rsidRPr="00897079">
        <w:rPr>
          <w:spacing w:val="3"/>
        </w:rPr>
        <w:t>ab</w:t>
      </w:r>
      <w:r w:rsidRPr="00897079">
        <w:rPr>
          <w:spacing w:val="4"/>
        </w:rPr>
        <w:t>l</w:t>
      </w:r>
      <w:r w:rsidRPr="00897079">
        <w:t>e</w:t>
      </w:r>
      <w:r w:rsidRPr="00897079">
        <w:rPr>
          <w:spacing w:val="-3"/>
        </w:rPr>
        <w:t xml:space="preserve"> </w:t>
      </w:r>
      <w:r w:rsidRPr="00897079">
        <w:rPr>
          <w:spacing w:val="3"/>
        </w:rPr>
        <w:t>o</w:t>
      </w:r>
      <w:r w:rsidRPr="00897079">
        <w:t>n</w:t>
      </w:r>
      <w:r w:rsidRPr="00897079">
        <w:rPr>
          <w:spacing w:val="2"/>
        </w:rPr>
        <w:t xml:space="preserve"> </w:t>
      </w:r>
      <w:r w:rsidRPr="00897079">
        <w:rPr>
          <w:spacing w:val="3"/>
        </w:rPr>
        <w:t>re</w:t>
      </w:r>
      <w:r w:rsidRPr="00897079">
        <w:rPr>
          <w:spacing w:val="6"/>
        </w:rPr>
        <w:t>q</w:t>
      </w:r>
      <w:r w:rsidRPr="00897079">
        <w:rPr>
          <w:spacing w:val="3"/>
        </w:rPr>
        <w:t>ue</w:t>
      </w:r>
      <w:r w:rsidRPr="00897079">
        <w:rPr>
          <w:spacing w:val="4"/>
        </w:rPr>
        <w:t>s</w:t>
      </w:r>
      <w:r w:rsidRPr="00897079">
        <w:rPr>
          <w:spacing w:val="2"/>
        </w:rPr>
        <w:t>t</w:t>
      </w:r>
      <w:r w:rsidRPr="00897079">
        <w:t>.</w:t>
      </w:r>
    </w:p>
    <w:p w14:paraId="284C6C36" w14:textId="6BB6C854" w:rsidR="001074C5" w:rsidRPr="00897079" w:rsidRDefault="001074C5">
      <w:pPr>
        <w:ind w:left="113" w:right="79"/>
      </w:pPr>
    </w:p>
    <w:sectPr w:rsidR="001074C5" w:rsidRPr="00897079">
      <w:pgSz w:w="11920" w:h="16840"/>
      <w:pgMar w:top="1260" w:right="10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701ED"/>
    <w:multiLevelType w:val="multilevel"/>
    <w:tmpl w:val="16F037F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4C5"/>
    <w:rsid w:val="001074C5"/>
    <w:rsid w:val="0089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848A4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9707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70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onn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2021-07-03T16:47:00Z</dcterms:created>
  <dcterms:modified xsi:type="dcterms:W3CDTF">2021-07-03T16:50:00Z</dcterms:modified>
</cp:coreProperties>
</file>